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EB2" w:rsidRDefault="00AF5EB2" w:rsidP="00AF5EB2">
      <w:pPr>
        <w:spacing w:after="0" w:line="240" w:lineRule="exact"/>
        <w:ind w:left="-709" w:firstLine="709"/>
        <w:rPr>
          <w:rFonts w:ascii="Times New Roman" w:hAnsi="Times New Roman" w:cs="Times New Roman"/>
          <w:b/>
          <w:sz w:val="24"/>
          <w:szCs w:val="24"/>
        </w:rPr>
      </w:pPr>
      <w:r>
        <w:rPr>
          <w:rFonts w:ascii="Times New Roman" w:hAnsi="Times New Roman" w:cs="Times New Roman"/>
          <w:b/>
          <w:sz w:val="24"/>
          <w:szCs w:val="24"/>
        </w:rPr>
        <w:t xml:space="preserve">              Муниципальное автономное образовательное учреждение средняя общеобразовательная школа № 6 </w:t>
      </w:r>
    </w:p>
    <w:p w:rsidR="00FC280B" w:rsidRDefault="00AF5EB2" w:rsidP="00DA7BF9">
      <w:pPr>
        <w:spacing w:after="0" w:line="240" w:lineRule="exact"/>
        <w:ind w:left="-709" w:firstLine="709"/>
        <w:rPr>
          <w:rFonts w:ascii="Times New Roman" w:hAnsi="Times New Roman" w:cs="Times New Roman"/>
          <w:b/>
          <w:sz w:val="24"/>
          <w:szCs w:val="24"/>
        </w:rPr>
      </w:pPr>
      <w:r>
        <w:rPr>
          <w:rFonts w:ascii="Times New Roman" w:hAnsi="Times New Roman" w:cs="Times New Roman"/>
          <w:b/>
          <w:sz w:val="24"/>
          <w:szCs w:val="24"/>
        </w:rPr>
        <w:t xml:space="preserve">              имени А.Г. </w:t>
      </w:r>
      <w:proofErr w:type="spellStart"/>
      <w:r>
        <w:rPr>
          <w:rFonts w:ascii="Times New Roman" w:hAnsi="Times New Roman" w:cs="Times New Roman"/>
          <w:b/>
          <w:sz w:val="24"/>
          <w:szCs w:val="24"/>
        </w:rPr>
        <w:t>Муранова</w:t>
      </w:r>
      <w:proofErr w:type="spellEnd"/>
      <w:r>
        <w:rPr>
          <w:rFonts w:ascii="Times New Roman" w:hAnsi="Times New Roman" w:cs="Times New Roman"/>
          <w:b/>
          <w:sz w:val="24"/>
          <w:szCs w:val="24"/>
        </w:rPr>
        <w:t xml:space="preserve"> станица Новоалексеевская </w:t>
      </w:r>
      <w:proofErr w:type="spellStart"/>
      <w:r>
        <w:rPr>
          <w:rFonts w:ascii="Times New Roman" w:hAnsi="Times New Roman" w:cs="Times New Roman"/>
          <w:b/>
          <w:sz w:val="24"/>
          <w:szCs w:val="24"/>
        </w:rPr>
        <w:t>Курганинский</w:t>
      </w:r>
      <w:proofErr w:type="spellEnd"/>
      <w:r>
        <w:rPr>
          <w:rFonts w:ascii="Times New Roman" w:hAnsi="Times New Roman" w:cs="Times New Roman"/>
          <w:b/>
          <w:sz w:val="24"/>
          <w:szCs w:val="24"/>
        </w:rPr>
        <w:t xml:space="preserve"> район Краснодарский край </w:t>
      </w: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Pr="00AF5EB2" w:rsidRDefault="00FC280B" w:rsidP="00AF5EB2">
      <w:pPr>
        <w:spacing w:after="0" w:line="240" w:lineRule="auto"/>
        <w:ind w:left="-709" w:firstLine="709"/>
        <w:rPr>
          <w:rFonts w:ascii="Times New Roman" w:hAnsi="Times New Roman" w:cs="Times New Roman"/>
          <w:b/>
          <w:sz w:val="32"/>
          <w:szCs w:val="32"/>
        </w:rPr>
      </w:pPr>
      <w:r w:rsidRPr="00AF5EB2">
        <w:rPr>
          <w:rFonts w:ascii="Times New Roman" w:hAnsi="Times New Roman" w:cs="Times New Roman"/>
          <w:b/>
          <w:sz w:val="32"/>
          <w:szCs w:val="32"/>
        </w:rPr>
        <w:t xml:space="preserve">                            </w:t>
      </w:r>
      <w:r w:rsidR="00AF5EB2" w:rsidRPr="00AF5EB2">
        <w:rPr>
          <w:rFonts w:ascii="Times New Roman" w:hAnsi="Times New Roman" w:cs="Times New Roman"/>
          <w:b/>
          <w:sz w:val="32"/>
          <w:szCs w:val="32"/>
        </w:rPr>
        <w:t xml:space="preserve">             </w:t>
      </w:r>
      <w:r w:rsidRPr="00AF5EB2">
        <w:rPr>
          <w:rFonts w:ascii="Times New Roman" w:hAnsi="Times New Roman" w:cs="Times New Roman"/>
          <w:b/>
          <w:sz w:val="32"/>
          <w:szCs w:val="32"/>
        </w:rPr>
        <w:t xml:space="preserve">   Методическая разработка урока </w:t>
      </w:r>
    </w:p>
    <w:p w:rsidR="00FC280B" w:rsidRPr="00AF5EB2" w:rsidRDefault="00FC280B" w:rsidP="00AF5EB2">
      <w:pPr>
        <w:spacing w:after="0" w:line="240" w:lineRule="auto"/>
        <w:ind w:left="-709" w:firstLine="709"/>
        <w:rPr>
          <w:rFonts w:ascii="Times New Roman" w:hAnsi="Times New Roman" w:cs="Times New Roman"/>
          <w:b/>
          <w:sz w:val="32"/>
          <w:szCs w:val="32"/>
        </w:rPr>
      </w:pPr>
      <w:r w:rsidRPr="00AF5EB2">
        <w:rPr>
          <w:rFonts w:ascii="Times New Roman" w:hAnsi="Times New Roman" w:cs="Times New Roman"/>
          <w:b/>
          <w:sz w:val="32"/>
          <w:szCs w:val="32"/>
        </w:rPr>
        <w:t xml:space="preserve">       </w:t>
      </w:r>
      <w:r w:rsidR="00AF5EB2" w:rsidRPr="00AF5EB2">
        <w:rPr>
          <w:rFonts w:ascii="Times New Roman" w:hAnsi="Times New Roman" w:cs="Times New Roman"/>
          <w:b/>
          <w:sz w:val="32"/>
          <w:szCs w:val="32"/>
        </w:rPr>
        <w:t xml:space="preserve">             </w:t>
      </w:r>
      <w:r w:rsidRPr="00AF5EB2">
        <w:rPr>
          <w:rFonts w:ascii="Times New Roman" w:hAnsi="Times New Roman" w:cs="Times New Roman"/>
          <w:b/>
          <w:sz w:val="32"/>
          <w:szCs w:val="32"/>
        </w:rPr>
        <w:t xml:space="preserve">    по английскому языку по теме</w:t>
      </w:r>
      <w:proofErr w:type="gramStart"/>
      <w:r w:rsidRPr="00AF5EB2">
        <w:rPr>
          <w:rFonts w:ascii="Times New Roman" w:hAnsi="Times New Roman" w:cs="Times New Roman"/>
          <w:b/>
          <w:sz w:val="32"/>
          <w:szCs w:val="32"/>
        </w:rPr>
        <w:t xml:space="preserve"> :</w:t>
      </w:r>
      <w:proofErr w:type="gramEnd"/>
      <w:r w:rsidRPr="00AF5EB2">
        <w:rPr>
          <w:rFonts w:ascii="Times New Roman" w:hAnsi="Times New Roman" w:cs="Times New Roman"/>
          <w:b/>
          <w:sz w:val="32"/>
          <w:szCs w:val="32"/>
        </w:rPr>
        <w:t xml:space="preserve"> «Сложное дополнение</w:t>
      </w:r>
      <w:proofErr w:type="gramStart"/>
      <w:r w:rsidRPr="00AF5EB2">
        <w:rPr>
          <w:rFonts w:ascii="Times New Roman" w:hAnsi="Times New Roman" w:cs="Times New Roman"/>
          <w:b/>
          <w:sz w:val="32"/>
          <w:szCs w:val="32"/>
        </w:rPr>
        <w:t>.»</w:t>
      </w:r>
      <w:proofErr w:type="gramEnd"/>
    </w:p>
    <w:p w:rsidR="00FC280B" w:rsidRPr="00AF5EB2" w:rsidRDefault="00FC280B" w:rsidP="00DA7BF9">
      <w:pPr>
        <w:spacing w:after="0" w:line="240" w:lineRule="exact"/>
        <w:ind w:left="-709" w:firstLine="709"/>
        <w:rPr>
          <w:rFonts w:ascii="Times New Roman" w:hAnsi="Times New Roman" w:cs="Times New Roman"/>
          <w:b/>
          <w:sz w:val="32"/>
          <w:szCs w:val="32"/>
        </w:rPr>
      </w:pPr>
      <w:r w:rsidRPr="00AF5EB2">
        <w:rPr>
          <w:rFonts w:ascii="Times New Roman" w:hAnsi="Times New Roman" w:cs="Times New Roman"/>
          <w:b/>
          <w:sz w:val="32"/>
          <w:szCs w:val="32"/>
        </w:rPr>
        <w:t xml:space="preserve">                                               </w:t>
      </w:r>
    </w:p>
    <w:p w:rsidR="00FC280B" w:rsidRPr="00FC280B" w:rsidRDefault="00AF5EB2" w:rsidP="00DA7BF9">
      <w:pPr>
        <w:spacing w:after="0" w:line="240" w:lineRule="exact"/>
        <w:ind w:left="-709" w:firstLine="709"/>
        <w:rPr>
          <w:rFonts w:ascii="Times New Roman" w:hAnsi="Times New Roman" w:cs="Times New Roman"/>
          <w:b/>
          <w:sz w:val="28"/>
          <w:szCs w:val="28"/>
        </w:rPr>
      </w:pPr>
      <w:r>
        <w:rPr>
          <w:rFonts w:ascii="Times New Roman" w:hAnsi="Times New Roman" w:cs="Times New Roman"/>
          <w:b/>
          <w:sz w:val="28"/>
          <w:szCs w:val="28"/>
        </w:rPr>
        <w:t xml:space="preserve">                            учителя английского языка Домниной С.В.</w:t>
      </w: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FC280B" w:rsidRDefault="00FC280B" w:rsidP="00DA7BF9">
      <w:pPr>
        <w:spacing w:after="0" w:line="240" w:lineRule="exact"/>
        <w:ind w:left="-709" w:firstLine="709"/>
        <w:rPr>
          <w:rFonts w:ascii="Times New Roman" w:hAnsi="Times New Roman" w:cs="Times New Roman"/>
          <w:b/>
          <w:sz w:val="24"/>
          <w:szCs w:val="24"/>
        </w:rPr>
      </w:pPr>
    </w:p>
    <w:p w:rsidR="00DA7BF9" w:rsidRDefault="00FB41BF" w:rsidP="00DA7BF9">
      <w:pPr>
        <w:spacing w:after="0" w:line="240" w:lineRule="exact"/>
        <w:ind w:left="-709" w:firstLine="709"/>
        <w:rPr>
          <w:rFonts w:ascii="Times New Roman" w:hAnsi="Times New Roman" w:cs="Times New Roman"/>
          <w:b/>
          <w:sz w:val="24"/>
          <w:szCs w:val="24"/>
        </w:rPr>
      </w:pPr>
      <w:r w:rsidRPr="000800BD">
        <w:rPr>
          <w:rFonts w:ascii="Times New Roman" w:hAnsi="Times New Roman" w:cs="Times New Roman"/>
          <w:b/>
          <w:sz w:val="24"/>
          <w:szCs w:val="24"/>
        </w:rPr>
        <w:t xml:space="preserve">     </w:t>
      </w:r>
      <w:r w:rsidR="00B465C4">
        <w:rPr>
          <w:rFonts w:ascii="Times New Roman" w:hAnsi="Times New Roman" w:cs="Times New Roman"/>
          <w:b/>
          <w:sz w:val="24"/>
          <w:szCs w:val="24"/>
        </w:rPr>
        <w:t xml:space="preserve">                        </w:t>
      </w:r>
    </w:p>
    <w:p w:rsidR="00DA7BF9" w:rsidRDefault="00DA7BF9" w:rsidP="00DA7BF9">
      <w:pPr>
        <w:spacing w:after="0" w:line="240" w:lineRule="exact"/>
        <w:ind w:left="-709" w:firstLine="709"/>
        <w:rPr>
          <w:rFonts w:ascii="Times New Roman" w:hAnsi="Times New Roman" w:cs="Times New Roman"/>
          <w:b/>
          <w:sz w:val="24"/>
          <w:szCs w:val="24"/>
        </w:rPr>
      </w:pPr>
    </w:p>
    <w:p w:rsidR="00DA7BF9" w:rsidRDefault="00DA7BF9" w:rsidP="00DA7BF9">
      <w:pPr>
        <w:spacing w:after="0" w:line="240" w:lineRule="exact"/>
        <w:ind w:left="-709" w:firstLine="709"/>
        <w:rPr>
          <w:rFonts w:ascii="Times New Roman" w:hAnsi="Times New Roman" w:cs="Times New Roman"/>
          <w:b/>
          <w:sz w:val="24"/>
          <w:szCs w:val="24"/>
        </w:rPr>
      </w:pPr>
    </w:p>
    <w:p w:rsidR="00FC280B" w:rsidRDefault="00DA7BF9" w:rsidP="00DA7BF9">
      <w:pPr>
        <w:spacing w:after="0" w:line="240" w:lineRule="exact"/>
        <w:rPr>
          <w:b/>
          <w:sz w:val="28"/>
          <w:szCs w:val="28"/>
        </w:rPr>
      </w:pPr>
      <w:r>
        <w:rPr>
          <w:rFonts w:ascii="Times New Roman" w:hAnsi="Times New Roman" w:cs="Times New Roman"/>
          <w:b/>
          <w:sz w:val="24"/>
          <w:szCs w:val="24"/>
        </w:rPr>
        <w:t xml:space="preserve">                                                          </w:t>
      </w:r>
      <w:r>
        <w:rPr>
          <w:b/>
          <w:sz w:val="28"/>
          <w:szCs w:val="28"/>
        </w:rPr>
        <w:t xml:space="preserve">     </w:t>
      </w: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AF5EB2" w:rsidP="00DA7BF9">
      <w:pPr>
        <w:spacing w:after="0" w:line="240" w:lineRule="exact"/>
        <w:rPr>
          <w:b/>
          <w:sz w:val="28"/>
          <w:szCs w:val="28"/>
        </w:rPr>
      </w:pPr>
      <w:r>
        <w:rPr>
          <w:b/>
          <w:sz w:val="28"/>
          <w:szCs w:val="28"/>
        </w:rPr>
        <w:t xml:space="preserve">                                                                                     Декабрь 2021 год</w:t>
      </w: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FC280B" w:rsidRDefault="00FC280B" w:rsidP="00DA7BF9">
      <w:pPr>
        <w:spacing w:after="0" w:line="240" w:lineRule="exact"/>
        <w:rPr>
          <w:b/>
          <w:sz w:val="28"/>
          <w:szCs w:val="28"/>
        </w:rPr>
      </w:pPr>
    </w:p>
    <w:p w:rsidR="00DA7BF9" w:rsidRPr="00DA7BF9" w:rsidRDefault="00FC280B" w:rsidP="00DA7BF9">
      <w:pPr>
        <w:spacing w:after="0" w:line="240" w:lineRule="exact"/>
        <w:rPr>
          <w:rFonts w:ascii="Times New Roman" w:hAnsi="Times New Roman" w:cs="Times New Roman"/>
          <w:b/>
          <w:sz w:val="24"/>
          <w:szCs w:val="24"/>
        </w:rPr>
      </w:pPr>
      <w:r>
        <w:rPr>
          <w:b/>
          <w:sz w:val="28"/>
          <w:szCs w:val="28"/>
        </w:rPr>
        <w:t xml:space="preserve">                                                                </w:t>
      </w:r>
      <w:r w:rsidR="00DA7BF9">
        <w:rPr>
          <w:b/>
          <w:sz w:val="28"/>
          <w:szCs w:val="28"/>
        </w:rPr>
        <w:t xml:space="preserve">   </w:t>
      </w:r>
      <w:r w:rsidR="000800BD" w:rsidRPr="000800BD">
        <w:rPr>
          <w:rFonts w:ascii="Times New Roman" w:hAnsi="Times New Roman" w:cs="Times New Roman"/>
          <w:b/>
          <w:sz w:val="28"/>
          <w:szCs w:val="28"/>
        </w:rPr>
        <w:t xml:space="preserve">Сценарий  </w:t>
      </w:r>
      <w:r w:rsidR="000800BD" w:rsidRPr="000800BD">
        <w:rPr>
          <w:rFonts w:ascii="Times New Roman" w:hAnsi="Times New Roman" w:cs="Times New Roman"/>
          <w:b/>
          <w:bCs/>
          <w:iCs/>
          <w:color w:val="000000"/>
          <w:sz w:val="28"/>
          <w:szCs w:val="28"/>
        </w:rPr>
        <w:t xml:space="preserve">урока английского языка в 7-м классе </w:t>
      </w:r>
    </w:p>
    <w:p w:rsidR="000800BD" w:rsidRPr="00DA7BF9" w:rsidRDefault="00DA7BF9" w:rsidP="000800BD">
      <w:pPr>
        <w:pStyle w:val="aa"/>
        <w:spacing w:before="0" w:beforeAutospacing="0" w:after="0" w:afterAutospacing="0"/>
        <w:rPr>
          <w:b/>
          <w:bCs/>
          <w:iCs/>
          <w:color w:val="000000"/>
          <w:sz w:val="28"/>
          <w:szCs w:val="28"/>
        </w:rPr>
      </w:pPr>
      <w:r>
        <w:rPr>
          <w:b/>
          <w:bCs/>
          <w:iCs/>
          <w:color w:val="000000"/>
          <w:sz w:val="28"/>
          <w:szCs w:val="28"/>
        </w:rPr>
        <w:t xml:space="preserve">                                                                 </w:t>
      </w:r>
      <w:r w:rsidR="000800BD" w:rsidRPr="000800BD">
        <w:rPr>
          <w:b/>
          <w:bCs/>
          <w:iCs/>
          <w:color w:val="000000"/>
          <w:sz w:val="28"/>
          <w:szCs w:val="28"/>
        </w:rPr>
        <w:t xml:space="preserve">(по УМК </w:t>
      </w:r>
      <w:proofErr w:type="spellStart"/>
      <w:r w:rsidR="000800BD" w:rsidRPr="000800BD">
        <w:rPr>
          <w:b/>
          <w:bCs/>
          <w:iCs/>
          <w:color w:val="000000"/>
          <w:sz w:val="28"/>
          <w:szCs w:val="28"/>
        </w:rPr>
        <w:t>Кузовлев</w:t>
      </w:r>
      <w:proofErr w:type="spellEnd"/>
      <w:r w:rsidR="000800BD" w:rsidRPr="000800BD">
        <w:rPr>
          <w:b/>
          <w:bCs/>
          <w:iCs/>
          <w:color w:val="000000"/>
          <w:sz w:val="28"/>
          <w:szCs w:val="28"/>
        </w:rPr>
        <w:t xml:space="preserve"> В.П.. "</w:t>
      </w:r>
      <w:r w:rsidR="000800BD" w:rsidRPr="000800BD">
        <w:rPr>
          <w:b/>
          <w:bCs/>
          <w:iCs/>
          <w:color w:val="000000"/>
          <w:sz w:val="28"/>
          <w:szCs w:val="28"/>
          <w:lang w:val="en-US"/>
        </w:rPr>
        <w:t>English</w:t>
      </w:r>
      <w:r w:rsidR="000800BD" w:rsidRPr="00DA7BF9">
        <w:rPr>
          <w:b/>
          <w:bCs/>
          <w:iCs/>
          <w:color w:val="000000"/>
          <w:sz w:val="28"/>
          <w:szCs w:val="28"/>
        </w:rPr>
        <w:t>”</w:t>
      </w:r>
      <w:r w:rsidR="000800BD" w:rsidRPr="000800BD">
        <w:rPr>
          <w:b/>
          <w:bCs/>
          <w:iCs/>
          <w:color w:val="000000"/>
          <w:sz w:val="28"/>
          <w:szCs w:val="28"/>
        </w:rPr>
        <w:t xml:space="preserve"> 7-й класс"</w:t>
      </w:r>
      <w:r>
        <w:rPr>
          <w:b/>
          <w:bCs/>
          <w:iCs/>
          <w:color w:val="000000"/>
          <w:sz w:val="28"/>
          <w:szCs w:val="28"/>
        </w:rPr>
        <w:t>)</w:t>
      </w:r>
    </w:p>
    <w:p w:rsidR="000800BD" w:rsidRPr="000800BD" w:rsidRDefault="00DA7BF9" w:rsidP="000800BD">
      <w:pPr>
        <w:pStyle w:val="aa"/>
        <w:spacing w:before="0" w:beforeAutospacing="0" w:after="0" w:afterAutospacing="0"/>
        <w:rPr>
          <w:b/>
          <w:color w:val="000000"/>
          <w:sz w:val="28"/>
          <w:szCs w:val="28"/>
        </w:rPr>
      </w:pPr>
      <w:r>
        <w:rPr>
          <w:b/>
          <w:bCs/>
          <w:iCs/>
          <w:color w:val="000000"/>
          <w:sz w:val="28"/>
          <w:szCs w:val="28"/>
        </w:rPr>
        <w:t xml:space="preserve">                                                                        </w:t>
      </w:r>
      <w:r w:rsidR="000800BD" w:rsidRPr="000800BD">
        <w:rPr>
          <w:b/>
          <w:bCs/>
          <w:iCs/>
          <w:color w:val="000000"/>
          <w:sz w:val="28"/>
          <w:szCs w:val="28"/>
        </w:rPr>
        <w:t>по теме "</w:t>
      </w:r>
      <w:r w:rsidR="000800BD" w:rsidRPr="000800BD">
        <w:rPr>
          <w:b/>
          <w:color w:val="000000"/>
          <w:sz w:val="28"/>
          <w:szCs w:val="28"/>
        </w:rPr>
        <w:t xml:space="preserve"> Сложное дополнение</w:t>
      </w:r>
      <w:proofErr w:type="gramStart"/>
      <w:r w:rsidR="000800BD" w:rsidRPr="000800BD">
        <w:rPr>
          <w:b/>
          <w:color w:val="000000"/>
          <w:sz w:val="28"/>
          <w:szCs w:val="28"/>
        </w:rPr>
        <w:t>.</w:t>
      </w:r>
      <w:r w:rsidR="000800BD" w:rsidRPr="000800BD">
        <w:rPr>
          <w:b/>
          <w:bCs/>
          <w:iCs/>
          <w:color w:val="000000"/>
          <w:sz w:val="28"/>
          <w:szCs w:val="28"/>
        </w:rPr>
        <w:t>"</w:t>
      </w:r>
      <w:proofErr w:type="gramEnd"/>
    </w:p>
    <w:p w:rsidR="00B465C4" w:rsidRPr="000800BD" w:rsidRDefault="00B465C4" w:rsidP="000800BD">
      <w:pPr>
        <w:spacing w:after="0" w:line="240" w:lineRule="auto"/>
        <w:ind w:left="-709" w:firstLine="709"/>
        <w:rPr>
          <w:rFonts w:ascii="Times New Roman" w:hAnsi="Times New Roman" w:cs="Times New Roman"/>
          <w:b/>
          <w:sz w:val="28"/>
          <w:szCs w:val="28"/>
        </w:rPr>
      </w:pPr>
    </w:p>
    <w:p w:rsidR="000800BD" w:rsidRPr="000800BD" w:rsidRDefault="00B465C4" w:rsidP="000800BD">
      <w:pPr>
        <w:spacing w:after="0" w:line="240" w:lineRule="auto"/>
        <w:ind w:left="-709" w:firstLine="709"/>
        <w:rPr>
          <w:rFonts w:ascii="Times New Roman" w:hAnsi="Times New Roman" w:cs="Times New Roman"/>
          <w:b/>
          <w:sz w:val="28"/>
          <w:szCs w:val="28"/>
        </w:rPr>
      </w:pPr>
      <w:r w:rsidRPr="000800BD">
        <w:rPr>
          <w:rFonts w:ascii="Times New Roman" w:hAnsi="Times New Roman" w:cs="Times New Roman"/>
          <w:b/>
          <w:sz w:val="28"/>
          <w:szCs w:val="28"/>
        </w:rPr>
        <w:t xml:space="preserve">                                                                   </w:t>
      </w:r>
      <w:r w:rsidR="004313DB" w:rsidRPr="000800BD">
        <w:rPr>
          <w:rFonts w:ascii="Times New Roman" w:hAnsi="Times New Roman" w:cs="Times New Roman"/>
          <w:b/>
          <w:sz w:val="28"/>
          <w:szCs w:val="28"/>
        </w:rPr>
        <w:t xml:space="preserve">                          </w:t>
      </w:r>
    </w:p>
    <w:p w:rsidR="00B87292" w:rsidRPr="00DA7BF9" w:rsidRDefault="004313DB" w:rsidP="00DA7BF9">
      <w:pPr>
        <w:spacing w:after="0" w:line="240" w:lineRule="auto"/>
        <w:ind w:left="-709" w:firstLine="709"/>
        <w:rPr>
          <w:rFonts w:ascii="Times New Roman" w:eastAsia="Times New Roman" w:hAnsi="Times New Roman" w:cs="Times New Roman"/>
          <w:b/>
          <w:bCs/>
          <w:color w:val="000000"/>
          <w:sz w:val="28"/>
          <w:szCs w:val="28"/>
        </w:rPr>
      </w:pPr>
      <w:r w:rsidRPr="000800BD">
        <w:rPr>
          <w:rFonts w:ascii="Times New Roman" w:hAnsi="Times New Roman" w:cs="Times New Roman"/>
          <w:b/>
          <w:sz w:val="28"/>
          <w:szCs w:val="28"/>
        </w:rPr>
        <w:t xml:space="preserve"> </w:t>
      </w:r>
      <w:r w:rsidR="00B465C4" w:rsidRPr="000800BD">
        <w:rPr>
          <w:rFonts w:ascii="Times New Roman" w:hAnsi="Times New Roman" w:cs="Times New Roman"/>
          <w:b/>
          <w:sz w:val="28"/>
          <w:szCs w:val="28"/>
        </w:rPr>
        <w:t xml:space="preserve"> </w:t>
      </w:r>
      <w:r w:rsidR="00FB41BF" w:rsidRPr="000800BD">
        <w:rPr>
          <w:rFonts w:ascii="Times New Roman" w:hAnsi="Times New Roman" w:cs="Times New Roman"/>
          <w:b/>
          <w:sz w:val="28"/>
          <w:szCs w:val="28"/>
        </w:rPr>
        <w:t xml:space="preserve"> </w:t>
      </w:r>
      <w:r w:rsidR="005E0FAF" w:rsidRPr="000800BD">
        <w:rPr>
          <w:rFonts w:ascii="Times New Roman" w:hAnsi="Times New Roman" w:cs="Times New Roman"/>
          <w:b/>
          <w:sz w:val="28"/>
          <w:szCs w:val="28"/>
        </w:rPr>
        <w:t xml:space="preserve"> </w:t>
      </w:r>
      <w:r w:rsidR="00DA7BF9">
        <w:rPr>
          <w:rFonts w:ascii="Times New Roman" w:hAnsi="Times New Roman" w:cs="Times New Roman"/>
          <w:b/>
          <w:sz w:val="28"/>
          <w:szCs w:val="28"/>
        </w:rPr>
        <w:t xml:space="preserve">                   </w:t>
      </w:r>
      <w:r w:rsidRPr="000800BD">
        <w:rPr>
          <w:rFonts w:ascii="Times New Roman" w:eastAsia="Times New Roman" w:hAnsi="Times New Roman" w:cs="Times New Roman"/>
          <w:b/>
          <w:bCs/>
          <w:color w:val="000000"/>
          <w:sz w:val="28"/>
          <w:szCs w:val="28"/>
        </w:rPr>
        <w:t xml:space="preserve"> </w:t>
      </w:r>
      <w:r w:rsidR="00B87292" w:rsidRPr="000800BD">
        <w:rPr>
          <w:rFonts w:ascii="Times New Roman" w:eastAsia="Times New Roman" w:hAnsi="Times New Roman" w:cs="Times New Roman"/>
          <w:b/>
          <w:bCs/>
          <w:color w:val="000000"/>
          <w:sz w:val="28"/>
          <w:szCs w:val="28"/>
        </w:rPr>
        <w:t>Этапы урока.</w:t>
      </w:r>
    </w:p>
    <w:p w:rsidR="004313DB" w:rsidRPr="000800BD" w:rsidRDefault="004313DB" w:rsidP="000800BD">
      <w:pPr>
        <w:spacing w:after="0" w:line="240" w:lineRule="auto"/>
        <w:rPr>
          <w:rFonts w:ascii="Times New Roman" w:eastAsia="Times New Roman" w:hAnsi="Times New Roman" w:cs="Times New Roman"/>
          <w:b/>
          <w:color w:val="000000"/>
          <w:sz w:val="28"/>
          <w:szCs w:val="28"/>
        </w:rPr>
      </w:pPr>
    </w:p>
    <w:p w:rsidR="00B87292" w:rsidRPr="000800BD" w:rsidRDefault="00B87292" w:rsidP="000800BD">
      <w:pPr>
        <w:numPr>
          <w:ilvl w:val="0"/>
          <w:numId w:val="33"/>
        </w:numPr>
        <w:spacing w:after="0" w:line="240" w:lineRule="auto"/>
        <w:rPr>
          <w:rFonts w:ascii="Times New Roman" w:eastAsia="Times New Roman" w:hAnsi="Times New Roman" w:cs="Times New Roman"/>
          <w:color w:val="000000"/>
          <w:sz w:val="28"/>
          <w:szCs w:val="28"/>
        </w:rPr>
      </w:pPr>
      <w:r w:rsidRPr="000800BD">
        <w:rPr>
          <w:rFonts w:ascii="Times New Roman" w:eastAsia="Times New Roman" w:hAnsi="Times New Roman" w:cs="Times New Roman"/>
          <w:color w:val="000000"/>
          <w:sz w:val="28"/>
          <w:szCs w:val="28"/>
        </w:rPr>
        <w:t>Организационный момент</w:t>
      </w:r>
      <w:r w:rsidR="001B7B9E" w:rsidRPr="000800BD">
        <w:rPr>
          <w:rFonts w:ascii="Times New Roman" w:eastAsia="Times New Roman" w:hAnsi="Times New Roman" w:cs="Times New Roman"/>
          <w:color w:val="000000"/>
          <w:sz w:val="28"/>
          <w:szCs w:val="28"/>
        </w:rPr>
        <w:t>.</w:t>
      </w:r>
      <w:r w:rsidRPr="000800BD">
        <w:rPr>
          <w:rFonts w:ascii="Times New Roman" w:eastAsia="Times New Roman" w:hAnsi="Times New Roman" w:cs="Times New Roman"/>
          <w:color w:val="000000"/>
          <w:sz w:val="28"/>
          <w:szCs w:val="28"/>
        </w:rPr>
        <w:t xml:space="preserve"> (1 минута).</w:t>
      </w:r>
    </w:p>
    <w:p w:rsidR="00B87292" w:rsidRPr="000800BD" w:rsidRDefault="00B87292" w:rsidP="000800BD">
      <w:pPr>
        <w:numPr>
          <w:ilvl w:val="0"/>
          <w:numId w:val="33"/>
        </w:numPr>
        <w:spacing w:after="0" w:line="240" w:lineRule="auto"/>
        <w:rPr>
          <w:rFonts w:ascii="Times New Roman" w:eastAsia="Times New Roman" w:hAnsi="Times New Roman" w:cs="Times New Roman"/>
          <w:color w:val="000000"/>
          <w:sz w:val="28"/>
          <w:szCs w:val="28"/>
        </w:rPr>
      </w:pPr>
      <w:proofErr w:type="spellStart"/>
      <w:r w:rsidRPr="000800BD">
        <w:rPr>
          <w:rFonts w:ascii="Times New Roman" w:eastAsia="Times New Roman" w:hAnsi="Times New Roman" w:cs="Times New Roman"/>
          <w:color w:val="000000"/>
          <w:sz w:val="28"/>
          <w:szCs w:val="28"/>
        </w:rPr>
        <w:t>Мотивационая</w:t>
      </w:r>
      <w:proofErr w:type="spellEnd"/>
      <w:r w:rsidRPr="000800BD">
        <w:rPr>
          <w:rFonts w:ascii="Times New Roman" w:eastAsia="Times New Roman" w:hAnsi="Times New Roman" w:cs="Times New Roman"/>
          <w:color w:val="000000"/>
          <w:sz w:val="28"/>
          <w:szCs w:val="28"/>
        </w:rPr>
        <w:t xml:space="preserve"> актуализация. Сообщение темы и целей урока</w:t>
      </w:r>
      <w:r w:rsidR="001B7B9E" w:rsidRPr="000800BD">
        <w:rPr>
          <w:rFonts w:ascii="Times New Roman" w:eastAsia="Times New Roman" w:hAnsi="Times New Roman" w:cs="Times New Roman"/>
          <w:color w:val="000000"/>
          <w:sz w:val="28"/>
          <w:szCs w:val="28"/>
        </w:rPr>
        <w:t>.</w:t>
      </w:r>
      <w:r w:rsidRPr="000800BD">
        <w:rPr>
          <w:rFonts w:ascii="Times New Roman" w:eastAsia="Times New Roman" w:hAnsi="Times New Roman" w:cs="Times New Roman"/>
          <w:color w:val="000000"/>
          <w:sz w:val="28"/>
          <w:szCs w:val="28"/>
        </w:rPr>
        <w:t xml:space="preserve"> (2 минуты).</w:t>
      </w:r>
    </w:p>
    <w:p w:rsidR="00B87292" w:rsidRPr="000800BD" w:rsidRDefault="001B7B9E" w:rsidP="000800BD">
      <w:pPr>
        <w:numPr>
          <w:ilvl w:val="0"/>
          <w:numId w:val="33"/>
        </w:numPr>
        <w:spacing w:after="0" w:line="240" w:lineRule="auto"/>
        <w:rPr>
          <w:rFonts w:ascii="Times New Roman" w:eastAsia="Times New Roman" w:hAnsi="Times New Roman" w:cs="Times New Roman"/>
          <w:color w:val="000000"/>
          <w:sz w:val="28"/>
          <w:szCs w:val="28"/>
        </w:rPr>
      </w:pPr>
      <w:r w:rsidRPr="000800BD">
        <w:rPr>
          <w:rFonts w:ascii="Times New Roman" w:eastAsia="Times New Roman" w:hAnsi="Times New Roman" w:cs="Times New Roman"/>
          <w:color w:val="000000"/>
          <w:sz w:val="28"/>
          <w:szCs w:val="28"/>
        </w:rPr>
        <w:t>Проверка домашнего задания.</w:t>
      </w:r>
      <w:r w:rsidR="00B87292" w:rsidRPr="000800BD">
        <w:rPr>
          <w:rFonts w:ascii="Times New Roman" w:eastAsia="Times New Roman" w:hAnsi="Times New Roman" w:cs="Times New Roman"/>
          <w:color w:val="000000"/>
          <w:sz w:val="28"/>
          <w:szCs w:val="28"/>
        </w:rPr>
        <w:t xml:space="preserve"> (3 минуты).</w:t>
      </w:r>
    </w:p>
    <w:p w:rsidR="001B7B9E" w:rsidRPr="000800BD" w:rsidRDefault="001B7B9E" w:rsidP="000800BD">
      <w:pPr>
        <w:pStyle w:val="a3"/>
        <w:numPr>
          <w:ilvl w:val="0"/>
          <w:numId w:val="33"/>
        </w:numPr>
        <w:spacing w:after="0" w:line="240" w:lineRule="auto"/>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t>Формирование грамматического материала.(8)</w:t>
      </w:r>
    </w:p>
    <w:p w:rsidR="00E83858" w:rsidRPr="000800BD" w:rsidRDefault="00E83858" w:rsidP="000800BD">
      <w:pPr>
        <w:pStyle w:val="a3"/>
        <w:numPr>
          <w:ilvl w:val="0"/>
          <w:numId w:val="33"/>
        </w:numPr>
        <w:spacing w:after="0" w:line="240" w:lineRule="auto"/>
        <w:rPr>
          <w:rFonts w:ascii="Times New Roman" w:eastAsia="Times New Roman" w:hAnsi="Times New Roman" w:cs="Times New Roman"/>
          <w:sz w:val="28"/>
          <w:szCs w:val="28"/>
        </w:rPr>
      </w:pPr>
      <w:r w:rsidRPr="000800BD">
        <w:rPr>
          <w:rFonts w:ascii="Times New Roman" w:hAnsi="Times New Roman" w:cs="Times New Roman"/>
          <w:bCs/>
          <w:sz w:val="28"/>
          <w:szCs w:val="28"/>
        </w:rPr>
        <w:t>Первичная автоматизация навыка употребления формы сложного дополнения.(</w:t>
      </w:r>
      <w:r w:rsidR="004313DB" w:rsidRPr="000800BD">
        <w:rPr>
          <w:rFonts w:ascii="Times New Roman" w:hAnsi="Times New Roman" w:cs="Times New Roman"/>
          <w:bCs/>
          <w:sz w:val="28"/>
          <w:szCs w:val="28"/>
        </w:rPr>
        <w:t>10</w:t>
      </w:r>
      <w:proofErr w:type="gramStart"/>
      <w:r w:rsidRPr="000800BD">
        <w:rPr>
          <w:rFonts w:ascii="Times New Roman" w:hAnsi="Times New Roman" w:cs="Times New Roman"/>
          <w:bCs/>
          <w:sz w:val="28"/>
          <w:szCs w:val="28"/>
        </w:rPr>
        <w:t xml:space="preserve"> )</w:t>
      </w:r>
      <w:proofErr w:type="gramEnd"/>
    </w:p>
    <w:p w:rsidR="00E83858" w:rsidRPr="000800BD" w:rsidRDefault="00E83858" w:rsidP="000800BD">
      <w:pPr>
        <w:pStyle w:val="a3"/>
        <w:numPr>
          <w:ilvl w:val="0"/>
          <w:numId w:val="33"/>
        </w:numPr>
        <w:spacing w:after="0" w:line="240" w:lineRule="auto"/>
        <w:rPr>
          <w:rFonts w:ascii="Times New Roman" w:eastAsia="Times New Roman" w:hAnsi="Times New Roman" w:cs="Times New Roman"/>
          <w:sz w:val="28"/>
          <w:szCs w:val="28"/>
        </w:rPr>
      </w:pPr>
      <w:r w:rsidRPr="000800BD">
        <w:rPr>
          <w:rFonts w:ascii="Times New Roman" w:hAnsi="Times New Roman" w:cs="Times New Roman"/>
          <w:sz w:val="28"/>
          <w:szCs w:val="28"/>
        </w:rPr>
        <w:t xml:space="preserve">Закрепление грамматического материала. </w:t>
      </w:r>
      <w:proofErr w:type="gramStart"/>
      <w:r w:rsidRPr="000800BD">
        <w:rPr>
          <w:rFonts w:ascii="Times New Roman" w:hAnsi="Times New Roman" w:cs="Times New Roman"/>
          <w:sz w:val="28"/>
          <w:szCs w:val="28"/>
        </w:rPr>
        <w:t xml:space="preserve">( </w:t>
      </w:r>
      <w:proofErr w:type="gramEnd"/>
      <w:r w:rsidR="00DA7BF9">
        <w:rPr>
          <w:rFonts w:ascii="Times New Roman" w:hAnsi="Times New Roman" w:cs="Times New Roman"/>
          <w:sz w:val="28"/>
          <w:szCs w:val="28"/>
        </w:rPr>
        <w:t>7</w:t>
      </w:r>
      <w:r w:rsidRPr="000800BD">
        <w:rPr>
          <w:rFonts w:ascii="Times New Roman" w:hAnsi="Times New Roman" w:cs="Times New Roman"/>
          <w:sz w:val="28"/>
          <w:szCs w:val="28"/>
        </w:rPr>
        <w:t xml:space="preserve">   )</w:t>
      </w:r>
    </w:p>
    <w:p w:rsidR="00B87292" w:rsidRPr="000800BD" w:rsidRDefault="00B87292" w:rsidP="000800BD">
      <w:pPr>
        <w:pStyle w:val="a3"/>
        <w:numPr>
          <w:ilvl w:val="0"/>
          <w:numId w:val="33"/>
        </w:numPr>
        <w:spacing w:after="0" w:line="240" w:lineRule="auto"/>
        <w:rPr>
          <w:rFonts w:ascii="Times New Roman" w:eastAsia="Times New Roman" w:hAnsi="Times New Roman" w:cs="Times New Roman"/>
          <w:sz w:val="28"/>
          <w:szCs w:val="28"/>
        </w:rPr>
      </w:pPr>
      <w:r w:rsidRPr="000800BD">
        <w:rPr>
          <w:rFonts w:ascii="Times New Roman" w:eastAsia="Times New Roman" w:hAnsi="Times New Roman" w:cs="Times New Roman"/>
          <w:color w:val="000000"/>
          <w:sz w:val="28"/>
          <w:szCs w:val="28"/>
        </w:rPr>
        <w:t>Индивидуальная работа с "</w:t>
      </w:r>
      <w:proofErr w:type="spellStart"/>
      <w:r w:rsidRPr="000800BD">
        <w:rPr>
          <w:rFonts w:ascii="Times New Roman" w:eastAsia="Times New Roman" w:hAnsi="Times New Roman" w:cs="Times New Roman"/>
          <w:color w:val="000000"/>
          <w:sz w:val="28"/>
          <w:szCs w:val="28"/>
        </w:rPr>
        <w:t>Complex</w:t>
      </w:r>
      <w:proofErr w:type="spellEnd"/>
      <w:r w:rsidRPr="000800BD">
        <w:rPr>
          <w:rFonts w:ascii="Times New Roman" w:eastAsia="Times New Roman" w:hAnsi="Times New Roman" w:cs="Times New Roman"/>
          <w:color w:val="000000"/>
          <w:sz w:val="28"/>
          <w:szCs w:val="28"/>
        </w:rPr>
        <w:t xml:space="preserve"> </w:t>
      </w:r>
      <w:proofErr w:type="spellStart"/>
      <w:r w:rsidRPr="000800BD">
        <w:rPr>
          <w:rFonts w:ascii="Times New Roman" w:eastAsia="Times New Roman" w:hAnsi="Times New Roman" w:cs="Times New Roman"/>
          <w:color w:val="000000"/>
          <w:sz w:val="28"/>
          <w:szCs w:val="28"/>
        </w:rPr>
        <w:t>Object</w:t>
      </w:r>
      <w:proofErr w:type="spellEnd"/>
      <w:r w:rsidRPr="000800BD">
        <w:rPr>
          <w:rFonts w:ascii="Times New Roman" w:eastAsia="Times New Roman" w:hAnsi="Times New Roman" w:cs="Times New Roman"/>
          <w:color w:val="000000"/>
          <w:sz w:val="28"/>
          <w:szCs w:val="28"/>
        </w:rPr>
        <w:t>" (5 минут).</w:t>
      </w:r>
    </w:p>
    <w:p w:rsidR="00E83858" w:rsidRPr="000800BD" w:rsidRDefault="004313DB" w:rsidP="000800BD">
      <w:pPr>
        <w:pStyle w:val="a3"/>
        <w:numPr>
          <w:ilvl w:val="0"/>
          <w:numId w:val="33"/>
        </w:numPr>
        <w:spacing w:after="0" w:line="240" w:lineRule="auto"/>
        <w:rPr>
          <w:rFonts w:ascii="Times New Roman" w:eastAsia="Times New Roman" w:hAnsi="Times New Roman" w:cs="Times New Roman"/>
          <w:sz w:val="28"/>
          <w:szCs w:val="28"/>
        </w:rPr>
      </w:pPr>
      <w:r w:rsidRPr="000800BD">
        <w:rPr>
          <w:rFonts w:ascii="Times New Roman" w:hAnsi="Times New Roman" w:cs="Times New Roman"/>
          <w:sz w:val="28"/>
          <w:szCs w:val="28"/>
        </w:rPr>
        <w:t>Рефлексия. (2)</w:t>
      </w:r>
    </w:p>
    <w:p w:rsidR="004313DB" w:rsidRPr="000800BD" w:rsidRDefault="004313DB" w:rsidP="000800BD">
      <w:pPr>
        <w:pStyle w:val="a3"/>
        <w:numPr>
          <w:ilvl w:val="0"/>
          <w:numId w:val="33"/>
        </w:numPr>
        <w:spacing w:after="0" w:line="240" w:lineRule="auto"/>
        <w:rPr>
          <w:rFonts w:ascii="Times New Roman" w:eastAsia="Times New Roman" w:hAnsi="Times New Roman" w:cs="Times New Roman"/>
          <w:sz w:val="28"/>
          <w:szCs w:val="28"/>
        </w:rPr>
      </w:pPr>
      <w:r w:rsidRPr="000800BD">
        <w:rPr>
          <w:rFonts w:ascii="Times New Roman" w:hAnsi="Times New Roman" w:cs="Times New Roman"/>
          <w:sz w:val="28"/>
          <w:szCs w:val="28"/>
        </w:rPr>
        <w:t>Домашнее задание.(2)</w:t>
      </w:r>
      <w:r w:rsidR="00B6453A" w:rsidRPr="000800BD">
        <w:rPr>
          <w:rFonts w:ascii="Times New Roman" w:hAnsi="Times New Roman" w:cs="Times New Roman"/>
          <w:b/>
          <w:sz w:val="28"/>
          <w:szCs w:val="28"/>
        </w:rPr>
        <w:t xml:space="preserve"> </w:t>
      </w:r>
      <w:r w:rsidR="00FB41BF" w:rsidRPr="000800BD">
        <w:rPr>
          <w:rFonts w:ascii="Times New Roman" w:hAnsi="Times New Roman" w:cs="Times New Roman"/>
          <w:b/>
          <w:sz w:val="28"/>
          <w:szCs w:val="28"/>
        </w:rPr>
        <w:t xml:space="preserve"> </w:t>
      </w:r>
    </w:p>
    <w:p w:rsidR="004313DB" w:rsidRPr="000800BD" w:rsidRDefault="00442F7D" w:rsidP="000800BD">
      <w:pPr>
        <w:spacing w:after="0" w:line="240" w:lineRule="auto"/>
        <w:ind w:left="360"/>
        <w:rPr>
          <w:rFonts w:ascii="Times New Roman" w:eastAsia="Times New Roman" w:hAnsi="Times New Roman" w:cs="Times New Roman"/>
          <w:sz w:val="28"/>
          <w:szCs w:val="28"/>
        </w:rPr>
      </w:pPr>
      <w:r w:rsidRPr="000800BD">
        <w:rPr>
          <w:rFonts w:ascii="Times New Roman" w:eastAsia="Times New Roman" w:hAnsi="Times New Roman" w:cs="Times New Roman"/>
          <w:b/>
          <w:bCs/>
          <w:sz w:val="28"/>
          <w:szCs w:val="28"/>
        </w:rPr>
        <w:t xml:space="preserve">Цель: </w:t>
      </w:r>
      <w:r w:rsidRPr="000800BD">
        <w:rPr>
          <w:rFonts w:ascii="Times New Roman" w:eastAsia="Times New Roman" w:hAnsi="Times New Roman" w:cs="Times New Roman"/>
          <w:bCs/>
          <w:sz w:val="28"/>
          <w:szCs w:val="28"/>
        </w:rPr>
        <w:t>формирование грамматических и лексических навыков.</w:t>
      </w:r>
    </w:p>
    <w:p w:rsidR="00602CD4" w:rsidRPr="000800BD" w:rsidRDefault="00442F7D" w:rsidP="000800BD">
      <w:pPr>
        <w:spacing w:after="0" w:line="240" w:lineRule="auto"/>
        <w:ind w:left="360"/>
        <w:rPr>
          <w:rFonts w:ascii="Times New Roman" w:eastAsia="Times New Roman" w:hAnsi="Times New Roman" w:cs="Times New Roman"/>
          <w:sz w:val="28"/>
          <w:szCs w:val="28"/>
        </w:rPr>
      </w:pPr>
      <w:r w:rsidRPr="000800BD">
        <w:rPr>
          <w:rFonts w:ascii="Times New Roman" w:eastAsia="Times New Roman" w:hAnsi="Times New Roman" w:cs="Times New Roman"/>
          <w:b/>
          <w:bCs/>
          <w:sz w:val="28"/>
          <w:szCs w:val="28"/>
        </w:rPr>
        <w:t>Задачи урока:</w:t>
      </w:r>
      <w:r w:rsidRPr="000800BD">
        <w:rPr>
          <w:rFonts w:ascii="Times New Roman" w:eastAsia="Times New Roman" w:hAnsi="Times New Roman" w:cs="Times New Roman"/>
          <w:sz w:val="28"/>
          <w:szCs w:val="28"/>
        </w:rPr>
        <w:t xml:space="preserve"> </w:t>
      </w:r>
    </w:p>
    <w:p w:rsidR="00DA7BF9" w:rsidRDefault="00C77BD9" w:rsidP="000800BD">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r w:rsidRPr="000800BD">
        <w:rPr>
          <w:rFonts w:ascii="Times New Roman" w:hAnsi="Times New Roman" w:cs="Times New Roman"/>
          <w:b/>
          <w:bCs/>
          <w:sz w:val="28"/>
          <w:szCs w:val="28"/>
        </w:rPr>
        <w:t xml:space="preserve">личностные результаты (воспитательный аспект): </w:t>
      </w:r>
      <w:r w:rsidRPr="000800BD">
        <w:rPr>
          <w:rFonts w:ascii="Times New Roman" w:hAnsi="Times New Roman" w:cs="Times New Roman"/>
          <w:sz w:val="28"/>
          <w:szCs w:val="28"/>
        </w:rPr>
        <w:t>формирование</w:t>
      </w:r>
      <w:r w:rsidRPr="000800BD">
        <w:rPr>
          <w:rFonts w:ascii="Times New Roman" w:hAnsi="Times New Roman" w:cs="Times New Roman"/>
          <w:b/>
          <w:bCs/>
          <w:sz w:val="28"/>
          <w:szCs w:val="28"/>
        </w:rPr>
        <w:t xml:space="preserve"> </w:t>
      </w:r>
      <w:r w:rsidRPr="000800BD">
        <w:rPr>
          <w:rFonts w:ascii="Times New Roman" w:hAnsi="Times New Roman" w:cs="Times New Roman"/>
          <w:sz w:val="28"/>
          <w:szCs w:val="28"/>
        </w:rPr>
        <w:t>у учащихся потребности проявля</w:t>
      </w:r>
      <w:r w:rsidR="00DA7BF9">
        <w:rPr>
          <w:rFonts w:ascii="Times New Roman" w:hAnsi="Times New Roman" w:cs="Times New Roman"/>
          <w:sz w:val="28"/>
          <w:szCs w:val="28"/>
        </w:rPr>
        <w:t>ть</w:t>
      </w:r>
    </w:p>
    <w:p w:rsidR="00DA7BF9" w:rsidRDefault="00B6453A" w:rsidP="00DA7BF9">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r w:rsidRPr="000800BD">
        <w:rPr>
          <w:rFonts w:ascii="Times New Roman" w:hAnsi="Times New Roman" w:cs="Times New Roman"/>
          <w:sz w:val="28"/>
          <w:szCs w:val="28"/>
        </w:rPr>
        <w:t>заботу и уважительное отношение</w:t>
      </w:r>
      <w:r w:rsidR="00DA7BF9">
        <w:rPr>
          <w:rFonts w:ascii="Times New Roman" w:hAnsi="Times New Roman" w:cs="Times New Roman"/>
          <w:sz w:val="28"/>
          <w:szCs w:val="28"/>
        </w:rPr>
        <w:t xml:space="preserve"> </w:t>
      </w:r>
      <w:r w:rsidR="00C77BD9" w:rsidRPr="000800BD">
        <w:rPr>
          <w:rFonts w:ascii="Times New Roman" w:hAnsi="Times New Roman" w:cs="Times New Roman"/>
          <w:sz w:val="28"/>
          <w:szCs w:val="28"/>
        </w:rPr>
        <w:t>к</w:t>
      </w:r>
      <w:r w:rsidRPr="000800BD">
        <w:rPr>
          <w:rFonts w:ascii="Times New Roman" w:hAnsi="Times New Roman" w:cs="Times New Roman"/>
          <w:sz w:val="28"/>
          <w:szCs w:val="28"/>
        </w:rPr>
        <w:t xml:space="preserve"> </w:t>
      </w:r>
      <w:r w:rsidR="00C77BD9" w:rsidRPr="000800BD">
        <w:rPr>
          <w:rFonts w:ascii="Times New Roman" w:hAnsi="Times New Roman" w:cs="Times New Roman"/>
          <w:sz w:val="28"/>
          <w:szCs w:val="28"/>
        </w:rPr>
        <w:t>окружающим, готовность помочь другим людям, воспитание по</w:t>
      </w:r>
      <w:r w:rsidR="00DA7BF9">
        <w:rPr>
          <w:rFonts w:ascii="Times New Roman" w:hAnsi="Times New Roman" w:cs="Times New Roman"/>
          <w:sz w:val="28"/>
          <w:szCs w:val="28"/>
        </w:rPr>
        <w:t>требности</w:t>
      </w:r>
    </w:p>
    <w:p w:rsidR="00DA7BF9" w:rsidRDefault="00C77BD9" w:rsidP="00DA7BF9">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r w:rsidRPr="000800BD">
        <w:rPr>
          <w:rFonts w:ascii="Times New Roman" w:hAnsi="Times New Roman" w:cs="Times New Roman"/>
          <w:sz w:val="28"/>
          <w:szCs w:val="28"/>
        </w:rPr>
        <w:t xml:space="preserve">в здоровом образе жизни </w:t>
      </w:r>
      <w:r w:rsidR="00B6453A" w:rsidRPr="000800BD">
        <w:rPr>
          <w:rFonts w:ascii="Times New Roman" w:hAnsi="Times New Roman" w:cs="Times New Roman"/>
          <w:sz w:val="28"/>
          <w:szCs w:val="28"/>
        </w:rPr>
        <w:t>и полезном времяпрепровождении,</w:t>
      </w:r>
      <w:r w:rsidR="00DA7BF9">
        <w:rPr>
          <w:rFonts w:ascii="Times New Roman" w:hAnsi="Times New Roman" w:cs="Times New Roman"/>
          <w:sz w:val="28"/>
          <w:szCs w:val="28"/>
        </w:rPr>
        <w:t xml:space="preserve"> </w:t>
      </w:r>
      <w:r w:rsidRPr="000800BD">
        <w:rPr>
          <w:rFonts w:ascii="Times New Roman" w:hAnsi="Times New Roman" w:cs="Times New Roman"/>
          <w:sz w:val="28"/>
          <w:szCs w:val="28"/>
        </w:rPr>
        <w:t>стремления</w:t>
      </w:r>
      <w:r w:rsidR="00B6453A" w:rsidRPr="000800BD">
        <w:rPr>
          <w:rFonts w:ascii="Times New Roman" w:hAnsi="Times New Roman" w:cs="Times New Roman"/>
          <w:sz w:val="28"/>
          <w:szCs w:val="28"/>
        </w:rPr>
        <w:t xml:space="preserve"> </w:t>
      </w:r>
      <w:r w:rsidRPr="000800BD">
        <w:rPr>
          <w:rFonts w:ascii="Times New Roman" w:hAnsi="Times New Roman" w:cs="Times New Roman"/>
          <w:sz w:val="28"/>
          <w:szCs w:val="28"/>
        </w:rPr>
        <w:t>акти</w:t>
      </w:r>
      <w:r w:rsidR="00DA7BF9">
        <w:rPr>
          <w:rFonts w:ascii="Times New Roman" w:hAnsi="Times New Roman" w:cs="Times New Roman"/>
          <w:sz w:val="28"/>
          <w:szCs w:val="28"/>
        </w:rPr>
        <w:t>вно участвовать в жизни класса,</w:t>
      </w:r>
    </w:p>
    <w:p w:rsidR="00C77BD9" w:rsidRPr="000800BD" w:rsidRDefault="00C77BD9" w:rsidP="00DA7BF9">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r w:rsidRPr="000800BD">
        <w:rPr>
          <w:rFonts w:ascii="Times New Roman" w:hAnsi="Times New Roman" w:cs="Times New Roman"/>
          <w:sz w:val="28"/>
          <w:szCs w:val="28"/>
        </w:rPr>
        <w:t>города, страны;</w:t>
      </w:r>
    </w:p>
    <w:p w:rsidR="00DA7BF9" w:rsidRDefault="00C77BD9" w:rsidP="000800BD">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r w:rsidRPr="000800BD">
        <w:rPr>
          <w:rFonts w:ascii="Times New Roman" w:hAnsi="Times New Roman" w:cs="Times New Roman"/>
          <w:b/>
          <w:bCs/>
          <w:sz w:val="28"/>
          <w:szCs w:val="28"/>
        </w:rPr>
        <w:t>(</w:t>
      </w:r>
      <w:proofErr w:type="spellStart"/>
      <w:r w:rsidRPr="000800BD">
        <w:rPr>
          <w:rFonts w:ascii="Times New Roman" w:hAnsi="Times New Roman" w:cs="Times New Roman"/>
          <w:b/>
          <w:bCs/>
          <w:sz w:val="28"/>
          <w:szCs w:val="28"/>
        </w:rPr>
        <w:t>социокультурный</w:t>
      </w:r>
      <w:proofErr w:type="spellEnd"/>
      <w:r w:rsidRPr="000800BD">
        <w:rPr>
          <w:rFonts w:ascii="Times New Roman" w:hAnsi="Times New Roman" w:cs="Times New Roman"/>
          <w:b/>
          <w:bCs/>
          <w:sz w:val="28"/>
          <w:szCs w:val="28"/>
        </w:rPr>
        <w:t xml:space="preserve"> аспект): </w:t>
      </w:r>
      <w:r w:rsidRPr="000800BD">
        <w:rPr>
          <w:rFonts w:ascii="Times New Roman" w:hAnsi="Times New Roman" w:cs="Times New Roman"/>
          <w:sz w:val="28"/>
          <w:szCs w:val="28"/>
        </w:rPr>
        <w:t>знакомство с типичной британской</w:t>
      </w:r>
      <w:r w:rsidRPr="000800BD">
        <w:rPr>
          <w:rFonts w:ascii="Times New Roman" w:hAnsi="Times New Roman" w:cs="Times New Roman"/>
          <w:b/>
          <w:bCs/>
          <w:sz w:val="28"/>
          <w:szCs w:val="28"/>
        </w:rPr>
        <w:t xml:space="preserve"> </w:t>
      </w:r>
      <w:r w:rsidRPr="000800BD">
        <w:rPr>
          <w:rFonts w:ascii="Times New Roman" w:hAnsi="Times New Roman" w:cs="Times New Roman"/>
          <w:sz w:val="28"/>
          <w:szCs w:val="28"/>
        </w:rPr>
        <w:t>семьёй и с т</w:t>
      </w:r>
      <w:r w:rsidR="00DA7BF9">
        <w:rPr>
          <w:rFonts w:ascii="Times New Roman" w:hAnsi="Times New Roman" w:cs="Times New Roman"/>
          <w:sz w:val="28"/>
          <w:szCs w:val="28"/>
        </w:rPr>
        <w:t xml:space="preserve">ем, как члены семьи участвуют </w:t>
      </w:r>
      <w:proofErr w:type="gramStart"/>
      <w:r w:rsidR="00DA7BF9">
        <w:rPr>
          <w:rFonts w:ascii="Times New Roman" w:hAnsi="Times New Roman" w:cs="Times New Roman"/>
          <w:sz w:val="28"/>
          <w:szCs w:val="28"/>
        </w:rPr>
        <w:t>в</w:t>
      </w:r>
      <w:proofErr w:type="gramEnd"/>
    </w:p>
    <w:p w:rsidR="004313DB" w:rsidRPr="000800BD" w:rsidRDefault="00C77BD9" w:rsidP="000800BD">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r w:rsidRPr="000800BD">
        <w:rPr>
          <w:rFonts w:ascii="Times New Roman" w:hAnsi="Times New Roman" w:cs="Times New Roman"/>
          <w:sz w:val="28"/>
          <w:szCs w:val="28"/>
        </w:rPr>
        <w:t>благотворительности;</w:t>
      </w:r>
    </w:p>
    <w:p w:rsidR="00DA7BF9" w:rsidRDefault="00C77BD9" w:rsidP="000800BD">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proofErr w:type="spellStart"/>
      <w:r w:rsidRPr="000800BD">
        <w:rPr>
          <w:rFonts w:ascii="Times New Roman" w:hAnsi="Times New Roman" w:cs="Times New Roman"/>
          <w:b/>
          <w:bCs/>
          <w:sz w:val="28"/>
          <w:szCs w:val="28"/>
        </w:rPr>
        <w:t>метапредметные</w:t>
      </w:r>
      <w:proofErr w:type="spellEnd"/>
      <w:r w:rsidRPr="000800BD">
        <w:rPr>
          <w:rFonts w:ascii="Times New Roman" w:hAnsi="Times New Roman" w:cs="Times New Roman"/>
          <w:b/>
          <w:bCs/>
          <w:sz w:val="28"/>
          <w:szCs w:val="28"/>
        </w:rPr>
        <w:t xml:space="preserve"> результаты (развивающий аспект): </w:t>
      </w:r>
      <w:r w:rsidRPr="000800BD">
        <w:rPr>
          <w:rFonts w:ascii="Times New Roman" w:hAnsi="Times New Roman" w:cs="Times New Roman"/>
          <w:sz w:val="28"/>
          <w:szCs w:val="28"/>
        </w:rPr>
        <w:t>развитие способности к перефразированию,</w:t>
      </w:r>
      <w:r w:rsidR="00DA7BF9">
        <w:rPr>
          <w:rFonts w:ascii="Times New Roman" w:hAnsi="Times New Roman" w:cs="Times New Roman"/>
          <w:sz w:val="28"/>
          <w:szCs w:val="28"/>
        </w:rPr>
        <w:t xml:space="preserve"> </w:t>
      </w:r>
      <w:proofErr w:type="gramStart"/>
      <w:r w:rsidR="00DA7BF9">
        <w:rPr>
          <w:rFonts w:ascii="Times New Roman" w:hAnsi="Times New Roman" w:cs="Times New Roman"/>
          <w:sz w:val="28"/>
          <w:szCs w:val="28"/>
        </w:rPr>
        <w:t>к</w:t>
      </w:r>
      <w:proofErr w:type="gramEnd"/>
    </w:p>
    <w:p w:rsidR="00C77BD9" w:rsidRPr="000800BD" w:rsidRDefault="00B6453A" w:rsidP="00DA7BF9">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r w:rsidRPr="000800BD">
        <w:rPr>
          <w:rFonts w:ascii="Times New Roman" w:hAnsi="Times New Roman" w:cs="Times New Roman"/>
          <w:sz w:val="28"/>
          <w:szCs w:val="28"/>
        </w:rPr>
        <w:lastRenderedPageBreak/>
        <w:t>выявлению языковых</w:t>
      </w:r>
      <w:r w:rsidR="00DA7BF9">
        <w:rPr>
          <w:rFonts w:ascii="Times New Roman" w:hAnsi="Times New Roman" w:cs="Times New Roman"/>
          <w:sz w:val="28"/>
          <w:szCs w:val="28"/>
        </w:rPr>
        <w:t xml:space="preserve"> </w:t>
      </w:r>
      <w:r w:rsidR="00C77BD9" w:rsidRPr="000800BD">
        <w:rPr>
          <w:rFonts w:ascii="Times New Roman" w:hAnsi="Times New Roman" w:cs="Times New Roman"/>
          <w:sz w:val="28"/>
          <w:szCs w:val="28"/>
        </w:rPr>
        <w:t>закономерностей,</w:t>
      </w:r>
      <w:r w:rsidRPr="000800BD">
        <w:rPr>
          <w:rFonts w:ascii="Times New Roman" w:hAnsi="Times New Roman" w:cs="Times New Roman"/>
          <w:sz w:val="28"/>
          <w:szCs w:val="28"/>
        </w:rPr>
        <w:t xml:space="preserve"> </w:t>
      </w:r>
      <w:r w:rsidR="00C77BD9" w:rsidRPr="000800BD">
        <w:rPr>
          <w:rFonts w:ascii="Times New Roman" w:hAnsi="Times New Roman" w:cs="Times New Roman"/>
          <w:sz w:val="28"/>
          <w:szCs w:val="28"/>
        </w:rPr>
        <w:t>развитие умения использовать памятки;</w:t>
      </w:r>
    </w:p>
    <w:p w:rsidR="00C77BD9" w:rsidRPr="000800BD" w:rsidRDefault="00C77BD9" w:rsidP="000800BD">
      <w:pPr>
        <w:widowControl w:val="0"/>
        <w:overflowPunct w:val="0"/>
        <w:autoSpaceDE w:val="0"/>
        <w:autoSpaceDN w:val="0"/>
        <w:adjustRightInd w:val="0"/>
        <w:spacing w:after="0" w:line="240" w:lineRule="auto"/>
        <w:ind w:left="340" w:hanging="340"/>
        <w:rPr>
          <w:rFonts w:ascii="Times New Roman" w:hAnsi="Times New Roman" w:cs="Times New Roman"/>
          <w:sz w:val="28"/>
          <w:szCs w:val="28"/>
        </w:rPr>
      </w:pPr>
      <w:r w:rsidRPr="000800BD">
        <w:rPr>
          <w:rFonts w:ascii="Times New Roman" w:hAnsi="Times New Roman" w:cs="Times New Roman"/>
          <w:b/>
          <w:bCs/>
          <w:sz w:val="28"/>
          <w:szCs w:val="28"/>
        </w:rPr>
        <w:t xml:space="preserve">предметные результаты (учебный аспект): </w:t>
      </w:r>
      <w:r w:rsidRPr="000800BD">
        <w:rPr>
          <w:rFonts w:ascii="Times New Roman" w:hAnsi="Times New Roman" w:cs="Times New Roman"/>
          <w:sz w:val="28"/>
          <w:szCs w:val="28"/>
        </w:rPr>
        <w:t>формирование грамматических навыков говорения;</w:t>
      </w:r>
    </w:p>
    <w:p w:rsidR="00DA7BF9" w:rsidRDefault="00C77BD9" w:rsidP="000800BD">
      <w:pPr>
        <w:widowControl w:val="0"/>
        <w:overflowPunct w:val="0"/>
        <w:autoSpaceDE w:val="0"/>
        <w:autoSpaceDN w:val="0"/>
        <w:adjustRightInd w:val="0"/>
        <w:spacing w:after="0" w:line="240" w:lineRule="auto"/>
        <w:rPr>
          <w:rFonts w:ascii="Times New Roman" w:hAnsi="Times New Roman" w:cs="Times New Roman"/>
          <w:sz w:val="28"/>
          <w:szCs w:val="28"/>
        </w:rPr>
      </w:pPr>
      <w:r w:rsidRPr="000800BD">
        <w:rPr>
          <w:rFonts w:ascii="Times New Roman" w:hAnsi="Times New Roman" w:cs="Times New Roman"/>
          <w:i/>
          <w:iCs/>
          <w:sz w:val="28"/>
          <w:szCs w:val="28"/>
        </w:rPr>
        <w:t xml:space="preserve">сопутствующие задачи: </w:t>
      </w:r>
      <w:r w:rsidRPr="000800BD">
        <w:rPr>
          <w:rFonts w:ascii="Times New Roman" w:hAnsi="Times New Roman" w:cs="Times New Roman"/>
          <w:sz w:val="28"/>
          <w:szCs w:val="28"/>
        </w:rPr>
        <w:t>совершенствование лексических навыков</w:t>
      </w:r>
      <w:r w:rsidRPr="000800BD">
        <w:rPr>
          <w:rFonts w:ascii="Times New Roman" w:hAnsi="Times New Roman" w:cs="Times New Roman"/>
          <w:i/>
          <w:iCs/>
          <w:sz w:val="28"/>
          <w:szCs w:val="28"/>
        </w:rPr>
        <w:t xml:space="preserve"> </w:t>
      </w:r>
      <w:r w:rsidRPr="000800BD">
        <w:rPr>
          <w:rFonts w:ascii="Times New Roman" w:hAnsi="Times New Roman" w:cs="Times New Roman"/>
          <w:sz w:val="28"/>
          <w:szCs w:val="28"/>
        </w:rPr>
        <w:t xml:space="preserve">говорения, развитие умения читать и </w:t>
      </w:r>
      <w:proofErr w:type="spellStart"/>
      <w:r w:rsidRPr="000800BD">
        <w:rPr>
          <w:rFonts w:ascii="Times New Roman" w:hAnsi="Times New Roman" w:cs="Times New Roman"/>
          <w:sz w:val="28"/>
          <w:szCs w:val="28"/>
        </w:rPr>
        <w:t>аудировать</w:t>
      </w:r>
      <w:proofErr w:type="spellEnd"/>
      <w:r w:rsidRPr="000800BD">
        <w:rPr>
          <w:rFonts w:ascii="Times New Roman" w:hAnsi="Times New Roman" w:cs="Times New Roman"/>
          <w:sz w:val="28"/>
          <w:szCs w:val="28"/>
        </w:rPr>
        <w:t xml:space="preserve"> с целью полного понимания прочитанного / услышанного и с целью извлечения конкретной </w:t>
      </w:r>
    </w:p>
    <w:p w:rsidR="00C77BD9" w:rsidRPr="000800BD" w:rsidRDefault="00C77BD9" w:rsidP="000800BD">
      <w:pPr>
        <w:widowControl w:val="0"/>
        <w:overflowPunct w:val="0"/>
        <w:autoSpaceDE w:val="0"/>
        <w:autoSpaceDN w:val="0"/>
        <w:adjustRightInd w:val="0"/>
        <w:spacing w:after="0" w:line="240" w:lineRule="auto"/>
        <w:rPr>
          <w:rFonts w:ascii="Times New Roman" w:hAnsi="Times New Roman" w:cs="Times New Roman"/>
          <w:sz w:val="28"/>
          <w:szCs w:val="28"/>
        </w:rPr>
      </w:pPr>
      <w:r w:rsidRPr="000800BD">
        <w:rPr>
          <w:rFonts w:ascii="Times New Roman" w:hAnsi="Times New Roman" w:cs="Times New Roman"/>
          <w:sz w:val="28"/>
          <w:szCs w:val="28"/>
        </w:rPr>
        <w:t>информации; развитие умения распознавать в тексте неопределённую форму глагола в функции обстоятел</w:t>
      </w:r>
      <w:r w:rsidR="00B2315E" w:rsidRPr="000800BD">
        <w:rPr>
          <w:rFonts w:ascii="Times New Roman" w:hAnsi="Times New Roman" w:cs="Times New Roman"/>
          <w:sz w:val="28"/>
          <w:szCs w:val="28"/>
        </w:rPr>
        <w:t>ьства цели</w:t>
      </w:r>
      <w:r w:rsidRPr="000800BD">
        <w:rPr>
          <w:rFonts w:ascii="Times New Roman" w:hAnsi="Times New Roman" w:cs="Times New Roman"/>
          <w:sz w:val="28"/>
          <w:szCs w:val="28"/>
        </w:rPr>
        <w:t>.</w:t>
      </w:r>
    </w:p>
    <w:p w:rsidR="00244124" w:rsidRPr="000800BD" w:rsidRDefault="00C77BD9" w:rsidP="000800BD">
      <w:pPr>
        <w:widowControl w:val="0"/>
        <w:autoSpaceDE w:val="0"/>
        <w:autoSpaceDN w:val="0"/>
        <w:adjustRightInd w:val="0"/>
        <w:spacing w:after="0" w:line="240" w:lineRule="auto"/>
        <w:rPr>
          <w:rFonts w:ascii="Times New Roman" w:hAnsi="Times New Roman" w:cs="Times New Roman"/>
          <w:sz w:val="28"/>
          <w:szCs w:val="28"/>
        </w:rPr>
      </w:pPr>
      <w:r w:rsidRPr="000800BD">
        <w:rPr>
          <w:rFonts w:ascii="Times New Roman" w:hAnsi="Times New Roman" w:cs="Times New Roman"/>
          <w:b/>
          <w:bCs/>
          <w:sz w:val="28"/>
          <w:szCs w:val="28"/>
        </w:rPr>
        <w:t>Речевой материал:</w:t>
      </w:r>
      <w:r w:rsidRPr="000800BD">
        <w:rPr>
          <w:rFonts w:ascii="Times New Roman" w:hAnsi="Times New Roman" w:cs="Times New Roman"/>
          <w:sz w:val="28"/>
          <w:szCs w:val="28"/>
        </w:rPr>
        <w:t xml:space="preserve"> </w:t>
      </w:r>
      <w:r w:rsidRPr="000800BD">
        <w:rPr>
          <w:rFonts w:ascii="Times New Roman" w:hAnsi="Times New Roman" w:cs="Times New Roman"/>
          <w:i/>
          <w:iCs/>
          <w:sz w:val="28"/>
          <w:szCs w:val="28"/>
        </w:rPr>
        <w:t xml:space="preserve">продуктивный: </w:t>
      </w:r>
      <w:r w:rsidRPr="000800BD">
        <w:rPr>
          <w:rFonts w:ascii="Times New Roman" w:hAnsi="Times New Roman" w:cs="Times New Roman"/>
          <w:sz w:val="28"/>
          <w:szCs w:val="28"/>
        </w:rPr>
        <w:t xml:space="preserve">лексический — </w:t>
      </w:r>
      <w:proofErr w:type="spellStart"/>
      <w:r w:rsidRPr="000800BD">
        <w:rPr>
          <w:rFonts w:ascii="Times New Roman" w:hAnsi="Times New Roman" w:cs="Times New Roman"/>
          <w:sz w:val="28"/>
          <w:szCs w:val="28"/>
        </w:rPr>
        <w:t>to</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babysit</w:t>
      </w:r>
      <w:proofErr w:type="spellEnd"/>
      <w:r w:rsidRPr="000800BD">
        <w:rPr>
          <w:rFonts w:ascii="Times New Roman" w:hAnsi="Times New Roman" w:cs="Times New Roman"/>
          <w:sz w:val="28"/>
          <w:szCs w:val="28"/>
        </w:rPr>
        <w:t>; грамматический — новый: сложное дополнение (</w:t>
      </w:r>
      <w:proofErr w:type="spellStart"/>
      <w:r w:rsidRPr="000800BD">
        <w:rPr>
          <w:rFonts w:ascii="Times New Roman" w:hAnsi="Times New Roman" w:cs="Times New Roman"/>
          <w:sz w:val="28"/>
          <w:szCs w:val="28"/>
        </w:rPr>
        <w:t>complex</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object</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verb</w:t>
      </w:r>
      <w:proofErr w:type="spellEnd"/>
      <w:r w:rsidRPr="000800BD">
        <w:rPr>
          <w:rFonts w:ascii="Times New Roman" w:hAnsi="Times New Roman" w:cs="Times New Roman"/>
          <w:sz w:val="28"/>
          <w:szCs w:val="28"/>
        </w:rPr>
        <w:t xml:space="preserve"> + +</w:t>
      </w:r>
      <w:r w:rsidR="00B32B56" w:rsidRPr="000800BD">
        <w:rPr>
          <w:rFonts w:ascii="Times New Roman" w:hAnsi="Times New Roman" w:cs="Times New Roman"/>
          <w:sz w:val="28"/>
          <w:szCs w:val="28"/>
        </w:rPr>
        <w:t xml:space="preserve"> </w:t>
      </w:r>
      <w:proofErr w:type="spellStart"/>
      <w:r w:rsidR="00B32B56" w:rsidRPr="000800BD">
        <w:rPr>
          <w:rFonts w:ascii="Times New Roman" w:hAnsi="Times New Roman" w:cs="Times New Roman"/>
          <w:sz w:val="28"/>
          <w:szCs w:val="28"/>
        </w:rPr>
        <w:t>object</w:t>
      </w:r>
      <w:proofErr w:type="spellEnd"/>
      <w:r w:rsidR="00B32B56" w:rsidRPr="000800BD">
        <w:rPr>
          <w:rFonts w:ascii="Times New Roman" w:hAnsi="Times New Roman" w:cs="Times New Roman"/>
          <w:sz w:val="28"/>
          <w:szCs w:val="28"/>
        </w:rPr>
        <w:t xml:space="preserve"> + (</w:t>
      </w:r>
      <w:proofErr w:type="spellStart"/>
      <w:r w:rsidR="00B32B56" w:rsidRPr="000800BD">
        <w:rPr>
          <w:rFonts w:ascii="Times New Roman" w:hAnsi="Times New Roman" w:cs="Times New Roman"/>
          <w:sz w:val="28"/>
          <w:szCs w:val="28"/>
        </w:rPr>
        <w:t>to</w:t>
      </w:r>
      <w:proofErr w:type="spellEnd"/>
      <w:r w:rsidR="00B32B56" w:rsidRPr="000800BD">
        <w:rPr>
          <w:rFonts w:ascii="Times New Roman" w:hAnsi="Times New Roman" w:cs="Times New Roman"/>
          <w:sz w:val="28"/>
          <w:szCs w:val="28"/>
        </w:rPr>
        <w:t xml:space="preserve">) </w:t>
      </w:r>
      <w:proofErr w:type="spellStart"/>
      <w:r w:rsidR="00B32B56" w:rsidRPr="000800BD">
        <w:rPr>
          <w:rFonts w:ascii="Times New Roman" w:hAnsi="Times New Roman" w:cs="Times New Roman"/>
          <w:sz w:val="28"/>
          <w:szCs w:val="28"/>
        </w:rPr>
        <w:t>infinitive</w:t>
      </w:r>
      <w:proofErr w:type="spellEnd"/>
      <w:r w:rsidR="00B32B56" w:rsidRPr="000800BD">
        <w:rPr>
          <w:rFonts w:ascii="Times New Roman" w:hAnsi="Times New Roman" w:cs="Times New Roman"/>
          <w:sz w:val="28"/>
          <w:szCs w:val="28"/>
        </w:rPr>
        <w:t>);</w:t>
      </w:r>
    </w:p>
    <w:p w:rsidR="00244124" w:rsidRPr="000800BD" w:rsidRDefault="002A3251" w:rsidP="000800BD">
      <w:pPr>
        <w:widowControl w:val="0"/>
        <w:autoSpaceDE w:val="0"/>
        <w:autoSpaceDN w:val="0"/>
        <w:adjustRightInd w:val="0"/>
        <w:spacing w:after="0" w:line="240" w:lineRule="auto"/>
        <w:rPr>
          <w:rFonts w:ascii="Times New Roman" w:hAnsi="Times New Roman" w:cs="Times New Roman"/>
          <w:b/>
          <w:bCs/>
          <w:color w:val="000000"/>
          <w:sz w:val="28"/>
          <w:szCs w:val="28"/>
        </w:rPr>
      </w:pPr>
      <w:r w:rsidRPr="000800BD">
        <w:rPr>
          <w:rFonts w:ascii="Times New Roman" w:hAnsi="Times New Roman" w:cs="Times New Roman"/>
          <w:b/>
          <w:bCs/>
          <w:color w:val="000000"/>
          <w:sz w:val="28"/>
          <w:szCs w:val="28"/>
        </w:rPr>
        <w:t>Планируемые результаты обучения:</w:t>
      </w:r>
    </w:p>
    <w:p w:rsidR="00244124" w:rsidRPr="000800BD" w:rsidRDefault="002A3251" w:rsidP="000800BD">
      <w:pPr>
        <w:widowControl w:val="0"/>
        <w:autoSpaceDE w:val="0"/>
        <w:autoSpaceDN w:val="0"/>
        <w:adjustRightInd w:val="0"/>
        <w:spacing w:after="0" w:line="240" w:lineRule="auto"/>
        <w:rPr>
          <w:rFonts w:ascii="Times New Roman" w:hAnsi="Times New Roman" w:cs="Times New Roman"/>
          <w:color w:val="000000"/>
          <w:sz w:val="28"/>
          <w:szCs w:val="28"/>
        </w:rPr>
      </w:pPr>
      <w:r w:rsidRPr="000800BD">
        <w:rPr>
          <w:rFonts w:ascii="Times New Roman" w:hAnsi="Times New Roman" w:cs="Times New Roman"/>
          <w:color w:val="000000"/>
          <w:sz w:val="28"/>
          <w:szCs w:val="28"/>
        </w:rPr>
        <w:t>Личностные:</w:t>
      </w:r>
      <w:r w:rsidR="00244124" w:rsidRPr="000800BD">
        <w:rPr>
          <w:rFonts w:ascii="Times New Roman" w:hAnsi="Times New Roman" w:cs="Times New Roman"/>
          <w:color w:val="000000"/>
          <w:sz w:val="28"/>
          <w:szCs w:val="28"/>
        </w:rPr>
        <w:t xml:space="preserve"> ф</w:t>
      </w:r>
      <w:r w:rsidRPr="000800BD">
        <w:rPr>
          <w:rFonts w:ascii="Times New Roman" w:hAnsi="Times New Roman" w:cs="Times New Roman"/>
          <w:color w:val="000000"/>
          <w:sz w:val="28"/>
          <w:szCs w:val="28"/>
        </w:rPr>
        <w:t>ормирования потребности в практическом использовании знаний в различных жизненных ситуациях и мотивации к дальнейшему овладению английским языком.</w:t>
      </w:r>
    </w:p>
    <w:p w:rsidR="00244124" w:rsidRPr="000800BD" w:rsidRDefault="002A3251" w:rsidP="000800BD">
      <w:pPr>
        <w:widowControl w:val="0"/>
        <w:autoSpaceDE w:val="0"/>
        <w:autoSpaceDN w:val="0"/>
        <w:adjustRightInd w:val="0"/>
        <w:spacing w:after="0" w:line="240" w:lineRule="auto"/>
        <w:rPr>
          <w:rFonts w:ascii="Times New Roman" w:hAnsi="Times New Roman" w:cs="Times New Roman"/>
          <w:color w:val="000000"/>
          <w:sz w:val="28"/>
          <w:szCs w:val="28"/>
        </w:rPr>
      </w:pPr>
      <w:proofErr w:type="spellStart"/>
      <w:r w:rsidRPr="000800BD">
        <w:rPr>
          <w:rFonts w:ascii="Times New Roman" w:hAnsi="Times New Roman" w:cs="Times New Roman"/>
          <w:color w:val="000000"/>
          <w:sz w:val="28"/>
          <w:szCs w:val="28"/>
        </w:rPr>
        <w:t>Метапредметные</w:t>
      </w:r>
      <w:proofErr w:type="spellEnd"/>
      <w:r w:rsidRPr="000800BD">
        <w:rPr>
          <w:rFonts w:ascii="Times New Roman" w:hAnsi="Times New Roman" w:cs="Times New Roman"/>
          <w:color w:val="000000"/>
          <w:sz w:val="28"/>
          <w:szCs w:val="28"/>
        </w:rPr>
        <w:t>:</w:t>
      </w:r>
      <w:r w:rsidR="00244124" w:rsidRPr="000800BD">
        <w:rPr>
          <w:rFonts w:ascii="Times New Roman" w:hAnsi="Times New Roman" w:cs="Times New Roman"/>
          <w:color w:val="000000"/>
          <w:sz w:val="28"/>
          <w:szCs w:val="28"/>
        </w:rPr>
        <w:t xml:space="preserve"> у</w:t>
      </w:r>
      <w:r w:rsidRPr="000800BD">
        <w:rPr>
          <w:rFonts w:ascii="Times New Roman" w:hAnsi="Times New Roman" w:cs="Times New Roman"/>
          <w:color w:val="000000"/>
          <w:sz w:val="28"/>
          <w:szCs w:val="28"/>
        </w:rPr>
        <w:t xml:space="preserve">мение участвовать в диалоге при обсуждении </w:t>
      </w:r>
      <w:proofErr w:type="gramStart"/>
      <w:r w:rsidRPr="000800BD">
        <w:rPr>
          <w:rFonts w:ascii="Times New Roman" w:hAnsi="Times New Roman" w:cs="Times New Roman"/>
          <w:color w:val="000000"/>
          <w:sz w:val="28"/>
          <w:szCs w:val="28"/>
        </w:rPr>
        <w:t>прочитанного</w:t>
      </w:r>
      <w:proofErr w:type="gramEnd"/>
      <w:r w:rsidRPr="000800BD">
        <w:rPr>
          <w:rFonts w:ascii="Times New Roman" w:hAnsi="Times New Roman" w:cs="Times New Roman"/>
          <w:color w:val="000000"/>
          <w:sz w:val="28"/>
          <w:szCs w:val="28"/>
        </w:rPr>
        <w:t xml:space="preserve"> и прослушанного.</w:t>
      </w:r>
    </w:p>
    <w:p w:rsidR="002A3251" w:rsidRPr="000800BD" w:rsidRDefault="002A3251" w:rsidP="000800BD">
      <w:pPr>
        <w:widowControl w:val="0"/>
        <w:autoSpaceDE w:val="0"/>
        <w:autoSpaceDN w:val="0"/>
        <w:adjustRightInd w:val="0"/>
        <w:spacing w:after="0" w:line="240" w:lineRule="auto"/>
        <w:rPr>
          <w:rFonts w:ascii="Times New Roman" w:hAnsi="Times New Roman" w:cs="Times New Roman"/>
          <w:sz w:val="28"/>
          <w:szCs w:val="28"/>
        </w:rPr>
      </w:pPr>
      <w:proofErr w:type="gramStart"/>
      <w:r w:rsidRPr="000800BD">
        <w:rPr>
          <w:rFonts w:ascii="Times New Roman" w:hAnsi="Times New Roman" w:cs="Times New Roman"/>
          <w:color w:val="000000"/>
          <w:sz w:val="28"/>
          <w:szCs w:val="28"/>
        </w:rPr>
        <w:t>Предметные</w:t>
      </w:r>
      <w:proofErr w:type="gramEnd"/>
      <w:r w:rsidRPr="000800BD">
        <w:rPr>
          <w:rFonts w:ascii="Times New Roman" w:hAnsi="Times New Roman" w:cs="Times New Roman"/>
          <w:color w:val="000000"/>
          <w:sz w:val="28"/>
          <w:szCs w:val="28"/>
        </w:rPr>
        <w:t>:</w:t>
      </w:r>
      <w:r w:rsidR="00244124" w:rsidRPr="000800BD">
        <w:rPr>
          <w:rFonts w:ascii="Times New Roman" w:hAnsi="Times New Roman" w:cs="Times New Roman"/>
          <w:color w:val="000000"/>
          <w:sz w:val="28"/>
          <w:szCs w:val="28"/>
        </w:rPr>
        <w:t xml:space="preserve"> у</w:t>
      </w:r>
      <w:r w:rsidRPr="000800BD">
        <w:rPr>
          <w:rFonts w:ascii="Times New Roman" w:hAnsi="Times New Roman" w:cs="Times New Roman"/>
          <w:color w:val="000000"/>
          <w:sz w:val="28"/>
          <w:szCs w:val="28"/>
        </w:rPr>
        <w:t>мение оперировать активной лексикой в соответ</w:t>
      </w:r>
      <w:r w:rsidR="00244124" w:rsidRPr="000800BD">
        <w:rPr>
          <w:rFonts w:ascii="Times New Roman" w:hAnsi="Times New Roman" w:cs="Times New Roman"/>
          <w:color w:val="000000"/>
          <w:sz w:val="28"/>
          <w:szCs w:val="28"/>
        </w:rPr>
        <w:t>ствии с коммуникативной задачей, у</w:t>
      </w:r>
      <w:r w:rsidRPr="000800BD">
        <w:rPr>
          <w:rFonts w:ascii="Times New Roman" w:hAnsi="Times New Roman" w:cs="Times New Roman"/>
          <w:color w:val="000000"/>
          <w:sz w:val="28"/>
          <w:szCs w:val="28"/>
        </w:rPr>
        <w:t>мение воспринимать информацию на слух по содержанию текста, построенного на учебном материале.</w:t>
      </w:r>
    </w:p>
    <w:p w:rsidR="00B6453A" w:rsidRPr="000800BD" w:rsidRDefault="00B6453A" w:rsidP="000800BD">
      <w:pPr>
        <w:spacing w:after="0" w:line="240" w:lineRule="auto"/>
        <w:rPr>
          <w:rFonts w:ascii="Times New Roman" w:eastAsia="Times New Roman" w:hAnsi="Times New Roman" w:cs="Times New Roman"/>
          <w:color w:val="000000"/>
          <w:sz w:val="28"/>
          <w:szCs w:val="28"/>
        </w:rPr>
      </w:pPr>
      <w:r w:rsidRPr="000800BD">
        <w:rPr>
          <w:rFonts w:ascii="Times New Roman" w:eastAsia="Times New Roman" w:hAnsi="Times New Roman" w:cs="Times New Roman"/>
          <w:b/>
          <w:bCs/>
          <w:color w:val="000000"/>
          <w:sz w:val="28"/>
          <w:szCs w:val="28"/>
        </w:rPr>
        <w:t xml:space="preserve">Тип урока: </w:t>
      </w:r>
      <w:r w:rsidRPr="000800BD">
        <w:rPr>
          <w:rFonts w:ascii="Times New Roman" w:eastAsia="Times New Roman" w:hAnsi="Times New Roman" w:cs="Times New Roman"/>
          <w:bCs/>
          <w:color w:val="000000"/>
          <w:sz w:val="28"/>
          <w:szCs w:val="28"/>
        </w:rPr>
        <w:t>комбинированный</w:t>
      </w:r>
      <w:r w:rsidRPr="000800BD">
        <w:rPr>
          <w:rFonts w:ascii="Times New Roman" w:eastAsia="Times New Roman" w:hAnsi="Times New Roman" w:cs="Times New Roman"/>
          <w:color w:val="000000"/>
          <w:sz w:val="28"/>
          <w:szCs w:val="28"/>
        </w:rPr>
        <w:t> </w:t>
      </w:r>
    </w:p>
    <w:p w:rsidR="00B6453A" w:rsidRPr="000800BD" w:rsidRDefault="00B6453A" w:rsidP="000800BD">
      <w:pPr>
        <w:spacing w:after="0" w:line="240" w:lineRule="auto"/>
        <w:rPr>
          <w:rFonts w:ascii="Times New Roman" w:eastAsia="Times New Roman" w:hAnsi="Times New Roman" w:cs="Times New Roman"/>
          <w:color w:val="000000"/>
          <w:sz w:val="28"/>
          <w:szCs w:val="28"/>
        </w:rPr>
      </w:pPr>
      <w:r w:rsidRPr="000800BD">
        <w:rPr>
          <w:rFonts w:ascii="Times New Roman" w:eastAsia="Times New Roman" w:hAnsi="Times New Roman" w:cs="Times New Roman"/>
          <w:b/>
          <w:bCs/>
          <w:color w:val="000000"/>
          <w:sz w:val="28"/>
          <w:szCs w:val="28"/>
        </w:rPr>
        <w:t>Формы работы на уроке: </w:t>
      </w:r>
      <w:r w:rsidRPr="000800BD">
        <w:rPr>
          <w:rFonts w:ascii="Times New Roman" w:eastAsia="Times New Roman" w:hAnsi="Times New Roman" w:cs="Times New Roman"/>
          <w:color w:val="000000"/>
          <w:sz w:val="28"/>
          <w:szCs w:val="28"/>
        </w:rPr>
        <w:t>фронтальная, групповая, индивидуальная</w:t>
      </w:r>
    </w:p>
    <w:p w:rsidR="00B6453A" w:rsidRPr="000800BD" w:rsidRDefault="00B6453A" w:rsidP="000800BD">
      <w:pPr>
        <w:shd w:val="clear" w:color="auto" w:fill="FFFFFF"/>
        <w:spacing w:after="0" w:line="240" w:lineRule="auto"/>
        <w:ind w:right="5"/>
        <w:rPr>
          <w:rFonts w:ascii="Times New Roman" w:eastAsia="Times New Roman" w:hAnsi="Times New Roman" w:cs="Times New Roman"/>
          <w:sz w:val="28"/>
          <w:szCs w:val="28"/>
        </w:rPr>
      </w:pPr>
      <w:r w:rsidRPr="000800BD">
        <w:rPr>
          <w:rFonts w:ascii="Times New Roman" w:eastAsia="Times New Roman" w:hAnsi="Times New Roman" w:cs="Times New Roman"/>
          <w:b/>
          <w:bCs/>
          <w:color w:val="000000"/>
          <w:sz w:val="28"/>
          <w:szCs w:val="28"/>
        </w:rPr>
        <w:t xml:space="preserve">Виды речевой деятельности: </w:t>
      </w:r>
      <w:r w:rsidRPr="000800BD">
        <w:rPr>
          <w:rFonts w:ascii="Times New Roman" w:eastAsia="Times New Roman" w:hAnsi="Times New Roman" w:cs="Times New Roman"/>
          <w:bCs/>
          <w:color w:val="000000"/>
          <w:sz w:val="28"/>
          <w:szCs w:val="28"/>
        </w:rPr>
        <w:t xml:space="preserve">говорение, </w:t>
      </w:r>
      <w:proofErr w:type="spellStart"/>
      <w:r w:rsidRPr="000800BD">
        <w:rPr>
          <w:rFonts w:ascii="Times New Roman" w:eastAsia="Times New Roman" w:hAnsi="Times New Roman" w:cs="Times New Roman"/>
          <w:bCs/>
          <w:color w:val="000000"/>
          <w:sz w:val="28"/>
          <w:szCs w:val="28"/>
        </w:rPr>
        <w:t>аудирование</w:t>
      </w:r>
      <w:proofErr w:type="spellEnd"/>
      <w:r w:rsidRPr="000800BD">
        <w:rPr>
          <w:rFonts w:ascii="Times New Roman" w:eastAsia="Times New Roman" w:hAnsi="Times New Roman" w:cs="Times New Roman"/>
          <w:bCs/>
          <w:color w:val="000000"/>
          <w:sz w:val="28"/>
          <w:szCs w:val="28"/>
        </w:rPr>
        <w:t>, чтение.</w:t>
      </w:r>
    </w:p>
    <w:p w:rsidR="00442F7D" w:rsidRPr="000800BD" w:rsidRDefault="00B2315E" w:rsidP="000800BD">
      <w:pPr>
        <w:spacing w:after="0" w:line="240" w:lineRule="auto"/>
        <w:rPr>
          <w:rFonts w:ascii="Times New Roman" w:eastAsia="Times New Roman" w:hAnsi="Times New Roman" w:cs="Times New Roman"/>
          <w:sz w:val="28"/>
          <w:szCs w:val="28"/>
        </w:rPr>
      </w:pPr>
      <w:r w:rsidRPr="000800BD">
        <w:rPr>
          <w:rFonts w:ascii="Times New Roman" w:eastAsia="Times New Roman" w:hAnsi="Times New Roman" w:cs="Times New Roman"/>
          <w:b/>
          <w:sz w:val="28"/>
          <w:szCs w:val="28"/>
        </w:rPr>
        <w:t>Оснащение урока</w:t>
      </w:r>
      <w:r w:rsidR="00442F7D" w:rsidRPr="000800BD">
        <w:rPr>
          <w:rFonts w:ascii="Times New Roman" w:eastAsia="Times New Roman" w:hAnsi="Times New Roman" w:cs="Times New Roman"/>
          <w:b/>
          <w:sz w:val="28"/>
          <w:szCs w:val="28"/>
        </w:rPr>
        <w:t xml:space="preserve">: </w:t>
      </w:r>
      <w:r w:rsidR="00F24292" w:rsidRPr="000800BD">
        <w:rPr>
          <w:rFonts w:ascii="Times New Roman" w:eastAsia="Times New Roman" w:hAnsi="Times New Roman" w:cs="Times New Roman"/>
          <w:sz w:val="28"/>
          <w:szCs w:val="28"/>
        </w:rPr>
        <w:t xml:space="preserve">компьютер, раздаточный материал, карточки с заданиями, учебник </w:t>
      </w:r>
      <w:r w:rsidR="00B6453A" w:rsidRPr="000800BD">
        <w:rPr>
          <w:rFonts w:ascii="Times New Roman" w:eastAsia="Times New Roman" w:hAnsi="Times New Roman" w:cs="Times New Roman"/>
          <w:sz w:val="28"/>
          <w:szCs w:val="28"/>
        </w:rPr>
        <w:t>«</w:t>
      </w:r>
      <w:r w:rsidR="00F24292" w:rsidRPr="000800BD">
        <w:rPr>
          <w:rFonts w:ascii="Times New Roman" w:eastAsia="Times New Roman" w:hAnsi="Times New Roman" w:cs="Times New Roman"/>
          <w:sz w:val="28"/>
          <w:szCs w:val="28"/>
        </w:rPr>
        <w:t>Английский язык</w:t>
      </w:r>
      <w:r w:rsidR="00B6453A" w:rsidRPr="000800BD">
        <w:rPr>
          <w:rFonts w:ascii="Times New Roman" w:eastAsia="Times New Roman" w:hAnsi="Times New Roman" w:cs="Times New Roman"/>
          <w:sz w:val="28"/>
          <w:szCs w:val="28"/>
        </w:rPr>
        <w:t>»</w:t>
      </w:r>
      <w:r w:rsidR="00F24292" w:rsidRPr="000800BD">
        <w:rPr>
          <w:rFonts w:ascii="Times New Roman" w:eastAsia="Times New Roman" w:hAnsi="Times New Roman" w:cs="Times New Roman"/>
          <w:sz w:val="28"/>
          <w:szCs w:val="28"/>
        </w:rPr>
        <w:t xml:space="preserve">  </w:t>
      </w:r>
      <w:proofErr w:type="spellStart"/>
      <w:r w:rsidR="00F24292" w:rsidRPr="000800BD">
        <w:rPr>
          <w:rFonts w:ascii="Times New Roman" w:eastAsia="Times New Roman" w:hAnsi="Times New Roman" w:cs="Times New Roman"/>
          <w:sz w:val="28"/>
          <w:szCs w:val="28"/>
        </w:rPr>
        <w:t>Кузовлев</w:t>
      </w:r>
      <w:proofErr w:type="spellEnd"/>
      <w:r w:rsidR="00F24292" w:rsidRPr="000800BD">
        <w:rPr>
          <w:rFonts w:ascii="Times New Roman" w:eastAsia="Times New Roman" w:hAnsi="Times New Roman" w:cs="Times New Roman"/>
          <w:sz w:val="28"/>
          <w:szCs w:val="28"/>
        </w:rPr>
        <w:t xml:space="preserve"> В.П. 7 класс.</w:t>
      </w:r>
    </w:p>
    <w:p w:rsidR="00503ADC" w:rsidRDefault="00503ADC"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p w:rsidR="007D45F3" w:rsidRPr="000800BD" w:rsidRDefault="007D45F3" w:rsidP="000800BD">
      <w:pPr>
        <w:shd w:val="clear" w:color="auto" w:fill="FFFFFF"/>
        <w:spacing w:after="0" w:line="240" w:lineRule="auto"/>
        <w:ind w:right="38"/>
        <w:rPr>
          <w:rFonts w:ascii="Times New Roman" w:eastAsia="Times New Roman" w:hAnsi="Times New Roman" w:cs="Times New Roman"/>
          <w:b/>
          <w:bCs/>
          <w:sz w:val="28"/>
          <w:szCs w:val="28"/>
        </w:rPr>
      </w:pPr>
    </w:p>
    <w:tbl>
      <w:tblPr>
        <w:tblStyle w:val="a9"/>
        <w:tblpPr w:leftFromText="180" w:rightFromText="180" w:vertAnchor="text" w:horzAnchor="margin" w:tblpXSpec="center" w:tblpY="131"/>
        <w:tblW w:w="14283" w:type="dxa"/>
        <w:tblLook w:val="04A0"/>
      </w:tblPr>
      <w:tblGrid>
        <w:gridCol w:w="2620"/>
        <w:gridCol w:w="4538"/>
        <w:gridCol w:w="4229"/>
        <w:gridCol w:w="2896"/>
      </w:tblGrid>
      <w:tr w:rsidR="0013238C" w:rsidRPr="000800BD" w:rsidTr="000800BD">
        <w:tc>
          <w:tcPr>
            <w:tcW w:w="2620" w:type="dxa"/>
          </w:tcPr>
          <w:p w:rsidR="00173FDB" w:rsidRPr="000800BD" w:rsidRDefault="00173FDB" w:rsidP="000800BD">
            <w:pPr>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t xml:space="preserve">      Этап урока</w:t>
            </w:r>
          </w:p>
        </w:tc>
        <w:tc>
          <w:tcPr>
            <w:tcW w:w="4538" w:type="dxa"/>
          </w:tcPr>
          <w:p w:rsidR="00173FDB" w:rsidRPr="000800BD" w:rsidRDefault="00173FDB" w:rsidP="000800BD">
            <w:pPr>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t>Деятельность учителя</w:t>
            </w:r>
          </w:p>
        </w:tc>
        <w:tc>
          <w:tcPr>
            <w:tcW w:w="4229" w:type="dxa"/>
          </w:tcPr>
          <w:p w:rsidR="00173FDB" w:rsidRPr="000800BD" w:rsidRDefault="00173FDB" w:rsidP="000800BD">
            <w:pPr>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t xml:space="preserve">Деятельность </w:t>
            </w:r>
            <w:proofErr w:type="gramStart"/>
            <w:r w:rsidRPr="000800BD">
              <w:rPr>
                <w:rFonts w:ascii="Times New Roman" w:eastAsia="Times New Roman" w:hAnsi="Times New Roman" w:cs="Times New Roman"/>
                <w:sz w:val="28"/>
                <w:szCs w:val="28"/>
              </w:rPr>
              <w:t>обучающихся</w:t>
            </w:r>
            <w:proofErr w:type="gramEnd"/>
          </w:p>
        </w:tc>
        <w:tc>
          <w:tcPr>
            <w:tcW w:w="2896" w:type="dxa"/>
          </w:tcPr>
          <w:p w:rsidR="00173FDB" w:rsidRPr="000800BD" w:rsidRDefault="00173FDB" w:rsidP="000800BD">
            <w:pPr>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t xml:space="preserve">                       УУД</w:t>
            </w:r>
          </w:p>
        </w:tc>
      </w:tr>
      <w:tr w:rsidR="00297B82" w:rsidRPr="000800BD" w:rsidTr="007D45F3">
        <w:trPr>
          <w:trHeight w:val="70"/>
        </w:trPr>
        <w:tc>
          <w:tcPr>
            <w:tcW w:w="2620" w:type="dxa"/>
          </w:tcPr>
          <w:p w:rsidR="00B6453A" w:rsidRPr="000800BD" w:rsidRDefault="0013238C" w:rsidP="000800BD">
            <w:pPr>
              <w:rPr>
                <w:rFonts w:ascii="Times New Roman" w:hAnsi="Times New Roman" w:cs="Times New Roman"/>
                <w:sz w:val="28"/>
                <w:szCs w:val="28"/>
              </w:rPr>
            </w:pPr>
            <w:r w:rsidRPr="000800BD">
              <w:rPr>
                <w:rFonts w:ascii="Times New Roman" w:hAnsi="Times New Roman" w:cs="Times New Roman"/>
                <w:sz w:val="28"/>
                <w:szCs w:val="28"/>
              </w:rPr>
              <w:t>1.</w:t>
            </w:r>
            <w:r w:rsidR="00D932B6" w:rsidRPr="000800BD">
              <w:rPr>
                <w:rFonts w:ascii="Times New Roman" w:hAnsi="Times New Roman" w:cs="Times New Roman"/>
                <w:sz w:val="28"/>
                <w:szCs w:val="28"/>
              </w:rPr>
              <w:t>Организационный момент:</w:t>
            </w:r>
          </w:p>
          <w:p w:rsidR="00D932B6" w:rsidRPr="000800BD" w:rsidRDefault="00D932B6" w:rsidP="000800BD">
            <w:pPr>
              <w:rPr>
                <w:rFonts w:ascii="Times New Roman" w:eastAsia="Times New Roman" w:hAnsi="Times New Roman" w:cs="Times New Roman"/>
                <w:color w:val="000000"/>
                <w:sz w:val="28"/>
                <w:szCs w:val="28"/>
              </w:rPr>
            </w:pPr>
            <w:r w:rsidRPr="000800BD">
              <w:rPr>
                <w:rFonts w:ascii="Times New Roman" w:eastAsia="Times New Roman" w:hAnsi="Times New Roman" w:cs="Times New Roman"/>
                <w:color w:val="000000"/>
                <w:sz w:val="28"/>
                <w:szCs w:val="28"/>
              </w:rPr>
              <w:t>-приветствие</w:t>
            </w:r>
          </w:p>
          <w:p w:rsidR="00B6453A" w:rsidRPr="000800BD" w:rsidRDefault="00D932B6" w:rsidP="000800BD">
            <w:pPr>
              <w:rPr>
                <w:rFonts w:ascii="Times New Roman" w:hAnsi="Times New Roman" w:cs="Times New Roman"/>
                <w:sz w:val="28"/>
                <w:szCs w:val="28"/>
              </w:rPr>
            </w:pPr>
            <w:r w:rsidRPr="000800BD">
              <w:rPr>
                <w:rFonts w:ascii="Times New Roman" w:eastAsia="Times New Roman" w:hAnsi="Times New Roman" w:cs="Times New Roman"/>
                <w:color w:val="000000"/>
                <w:sz w:val="28"/>
                <w:szCs w:val="28"/>
              </w:rPr>
              <w:t>-опрос дежурного</w:t>
            </w: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7D45F3" w:rsidRDefault="007D45F3" w:rsidP="000800BD">
            <w:pPr>
              <w:rPr>
                <w:rFonts w:ascii="Times New Roman" w:hAnsi="Times New Roman" w:cs="Times New Roman"/>
                <w:sz w:val="28"/>
                <w:szCs w:val="28"/>
              </w:rPr>
            </w:pPr>
          </w:p>
          <w:p w:rsidR="007D45F3" w:rsidRDefault="007D45F3" w:rsidP="000800BD">
            <w:pPr>
              <w:rPr>
                <w:rFonts w:ascii="Times New Roman" w:hAnsi="Times New Roman" w:cs="Times New Roman"/>
                <w:sz w:val="28"/>
                <w:szCs w:val="28"/>
              </w:rPr>
            </w:pPr>
          </w:p>
          <w:p w:rsidR="007D45F3" w:rsidRDefault="007D45F3" w:rsidP="000800BD">
            <w:pPr>
              <w:rPr>
                <w:rFonts w:ascii="Times New Roman" w:hAnsi="Times New Roman" w:cs="Times New Roman"/>
                <w:sz w:val="28"/>
                <w:szCs w:val="28"/>
              </w:rPr>
            </w:pPr>
          </w:p>
          <w:p w:rsidR="0013238C" w:rsidRPr="000800BD" w:rsidRDefault="00B6453A" w:rsidP="000800BD">
            <w:pPr>
              <w:rPr>
                <w:rFonts w:ascii="Times New Roman" w:hAnsi="Times New Roman" w:cs="Times New Roman"/>
                <w:sz w:val="28"/>
                <w:szCs w:val="28"/>
              </w:rPr>
            </w:pPr>
            <w:r w:rsidRPr="000800BD">
              <w:rPr>
                <w:rFonts w:ascii="Times New Roman" w:hAnsi="Times New Roman" w:cs="Times New Roman"/>
                <w:sz w:val="28"/>
                <w:szCs w:val="28"/>
              </w:rPr>
              <w:t>2.</w:t>
            </w:r>
            <w:r w:rsidR="0013238C" w:rsidRPr="000800BD">
              <w:rPr>
                <w:rFonts w:ascii="Times New Roman" w:hAnsi="Times New Roman" w:cs="Times New Roman"/>
                <w:sz w:val="28"/>
                <w:szCs w:val="28"/>
              </w:rPr>
              <w:t>Мотивация учебной деятельности</w:t>
            </w:r>
          </w:p>
          <w:p w:rsidR="007640E3" w:rsidRPr="000800BD" w:rsidRDefault="007640E3" w:rsidP="000800BD">
            <w:pPr>
              <w:rPr>
                <w:rFonts w:ascii="Times New Roman" w:hAnsi="Times New Roman" w:cs="Times New Roman"/>
                <w:sz w:val="28"/>
                <w:szCs w:val="28"/>
              </w:rPr>
            </w:pPr>
          </w:p>
          <w:p w:rsidR="007640E3" w:rsidRPr="000800BD" w:rsidRDefault="007640E3" w:rsidP="000800BD">
            <w:pPr>
              <w:rPr>
                <w:rFonts w:ascii="Times New Roman" w:hAnsi="Times New Roman" w:cs="Times New Roman"/>
                <w:sz w:val="28"/>
                <w:szCs w:val="28"/>
              </w:rPr>
            </w:pPr>
          </w:p>
          <w:p w:rsidR="007640E3" w:rsidRPr="000800BD" w:rsidRDefault="007640E3" w:rsidP="000800BD">
            <w:pPr>
              <w:rPr>
                <w:rFonts w:ascii="Times New Roman" w:hAnsi="Times New Roman" w:cs="Times New Roman"/>
                <w:sz w:val="28"/>
                <w:szCs w:val="28"/>
              </w:rPr>
            </w:pPr>
          </w:p>
          <w:p w:rsidR="007640E3" w:rsidRPr="000800BD" w:rsidRDefault="007640E3" w:rsidP="000800BD">
            <w:pPr>
              <w:rPr>
                <w:rFonts w:ascii="Times New Roman" w:hAnsi="Times New Roman" w:cs="Times New Roman"/>
                <w:sz w:val="28"/>
                <w:szCs w:val="28"/>
              </w:rPr>
            </w:pPr>
          </w:p>
          <w:p w:rsidR="0095321D" w:rsidRPr="000800BD" w:rsidRDefault="0095321D" w:rsidP="000800BD">
            <w:pPr>
              <w:rPr>
                <w:rFonts w:ascii="Times New Roman" w:eastAsia="Times New Roman" w:hAnsi="Times New Roman" w:cs="Times New Roman"/>
                <w:sz w:val="28"/>
                <w:szCs w:val="28"/>
              </w:rPr>
            </w:pPr>
          </w:p>
          <w:p w:rsidR="0095321D" w:rsidRPr="000800BD" w:rsidRDefault="0095321D" w:rsidP="000800BD">
            <w:pPr>
              <w:rPr>
                <w:rFonts w:ascii="Times New Roman" w:eastAsia="Times New Roman" w:hAnsi="Times New Roman" w:cs="Times New Roman"/>
                <w:sz w:val="28"/>
                <w:szCs w:val="28"/>
              </w:rPr>
            </w:pPr>
          </w:p>
          <w:p w:rsidR="0095321D" w:rsidRPr="000800BD" w:rsidRDefault="0095321D" w:rsidP="000800BD">
            <w:pPr>
              <w:rPr>
                <w:rFonts w:ascii="Times New Roman" w:eastAsia="Times New Roman" w:hAnsi="Times New Roman" w:cs="Times New Roman"/>
                <w:sz w:val="28"/>
                <w:szCs w:val="28"/>
              </w:rPr>
            </w:pPr>
          </w:p>
          <w:p w:rsidR="00180D0B" w:rsidRPr="007D45F3" w:rsidRDefault="00180D0B" w:rsidP="000800BD">
            <w:pPr>
              <w:rPr>
                <w:rFonts w:ascii="Times New Roman" w:eastAsia="Times New Roman" w:hAnsi="Times New Roman" w:cs="Times New Roman"/>
                <w:sz w:val="28"/>
                <w:szCs w:val="28"/>
              </w:rPr>
            </w:pPr>
          </w:p>
          <w:p w:rsidR="00180D0B" w:rsidRPr="007D45F3" w:rsidRDefault="00180D0B" w:rsidP="000800BD">
            <w:pPr>
              <w:rPr>
                <w:rFonts w:ascii="Times New Roman" w:eastAsia="Times New Roman" w:hAnsi="Times New Roman" w:cs="Times New Roman"/>
                <w:sz w:val="28"/>
                <w:szCs w:val="28"/>
              </w:rPr>
            </w:pPr>
          </w:p>
          <w:p w:rsidR="00180D0B" w:rsidRPr="007D45F3" w:rsidRDefault="00180D0B" w:rsidP="000800BD">
            <w:pPr>
              <w:rPr>
                <w:rFonts w:ascii="Times New Roman" w:eastAsia="Times New Roman" w:hAnsi="Times New Roman" w:cs="Times New Roman"/>
                <w:sz w:val="28"/>
                <w:szCs w:val="28"/>
              </w:rPr>
            </w:pPr>
          </w:p>
          <w:p w:rsidR="00180D0B" w:rsidRPr="007D45F3" w:rsidRDefault="00180D0B" w:rsidP="000800BD">
            <w:pPr>
              <w:rPr>
                <w:rFonts w:ascii="Times New Roman" w:eastAsia="Times New Roman" w:hAnsi="Times New Roman" w:cs="Times New Roman"/>
                <w:sz w:val="28"/>
                <w:szCs w:val="28"/>
              </w:rPr>
            </w:pPr>
          </w:p>
          <w:p w:rsidR="00180D0B" w:rsidRPr="007D45F3" w:rsidRDefault="00180D0B" w:rsidP="000800BD">
            <w:pPr>
              <w:rPr>
                <w:rFonts w:ascii="Times New Roman" w:eastAsia="Times New Roman" w:hAnsi="Times New Roman" w:cs="Times New Roman"/>
                <w:sz w:val="28"/>
                <w:szCs w:val="28"/>
              </w:rPr>
            </w:pPr>
          </w:p>
          <w:p w:rsidR="00180D0B" w:rsidRPr="007D45F3" w:rsidRDefault="00180D0B" w:rsidP="000800BD">
            <w:pPr>
              <w:rPr>
                <w:rFonts w:ascii="Times New Roman" w:eastAsia="Times New Roman" w:hAnsi="Times New Roman" w:cs="Times New Roman"/>
                <w:sz w:val="28"/>
                <w:szCs w:val="28"/>
              </w:rPr>
            </w:pPr>
          </w:p>
          <w:p w:rsidR="00180D0B" w:rsidRPr="007D45F3" w:rsidRDefault="00180D0B" w:rsidP="000800BD">
            <w:pPr>
              <w:rPr>
                <w:rFonts w:ascii="Times New Roman" w:eastAsia="Times New Roman" w:hAnsi="Times New Roman" w:cs="Times New Roman"/>
                <w:sz w:val="28"/>
                <w:szCs w:val="28"/>
              </w:rPr>
            </w:pPr>
          </w:p>
          <w:p w:rsidR="00180D0B" w:rsidRPr="007D45F3" w:rsidRDefault="00180D0B" w:rsidP="000800BD">
            <w:pPr>
              <w:rPr>
                <w:rFonts w:ascii="Times New Roman" w:eastAsia="Times New Roman" w:hAnsi="Times New Roman" w:cs="Times New Roman"/>
                <w:sz w:val="28"/>
                <w:szCs w:val="28"/>
              </w:rPr>
            </w:pPr>
          </w:p>
          <w:p w:rsidR="007D45F3" w:rsidRDefault="007D45F3" w:rsidP="000800BD">
            <w:pPr>
              <w:rPr>
                <w:rFonts w:ascii="Times New Roman" w:eastAsia="Times New Roman" w:hAnsi="Times New Roman" w:cs="Times New Roman"/>
                <w:sz w:val="28"/>
                <w:szCs w:val="28"/>
              </w:rPr>
            </w:pPr>
          </w:p>
          <w:p w:rsidR="00173FDB" w:rsidRPr="000800BD" w:rsidRDefault="00D932B6" w:rsidP="000800BD">
            <w:pPr>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t>3</w:t>
            </w:r>
            <w:r w:rsidR="007640E3" w:rsidRPr="000800BD">
              <w:rPr>
                <w:rFonts w:ascii="Times New Roman" w:eastAsia="Times New Roman" w:hAnsi="Times New Roman" w:cs="Times New Roman"/>
                <w:sz w:val="28"/>
                <w:szCs w:val="28"/>
              </w:rPr>
              <w:t>.Проверка домашнего задания.</w:t>
            </w:r>
          </w:p>
        </w:tc>
        <w:tc>
          <w:tcPr>
            <w:tcW w:w="4538" w:type="dxa"/>
          </w:tcPr>
          <w:p w:rsidR="0013238C" w:rsidRPr="000800BD" w:rsidRDefault="0013238C" w:rsidP="000800BD">
            <w:pPr>
              <w:rPr>
                <w:rFonts w:ascii="Times New Roman" w:hAnsi="Times New Roman" w:cs="Times New Roman"/>
                <w:sz w:val="28"/>
                <w:szCs w:val="28"/>
                <w:lang w:val="en-US"/>
              </w:rPr>
            </w:pPr>
            <w:r w:rsidRPr="000800BD">
              <w:rPr>
                <w:rFonts w:ascii="Times New Roman" w:hAnsi="Times New Roman" w:cs="Times New Roman"/>
                <w:sz w:val="28"/>
                <w:szCs w:val="28"/>
                <w:lang w:val="en-US"/>
              </w:rPr>
              <w:lastRenderedPageBreak/>
              <w:t xml:space="preserve">1. </w:t>
            </w:r>
            <w:r w:rsidRPr="000800BD">
              <w:rPr>
                <w:rFonts w:ascii="Times New Roman" w:hAnsi="Times New Roman" w:cs="Times New Roman"/>
                <w:sz w:val="28"/>
                <w:szCs w:val="28"/>
              </w:rPr>
              <w:t>Приветствие</w:t>
            </w:r>
            <w:r w:rsidRPr="000800BD">
              <w:rPr>
                <w:rFonts w:ascii="Times New Roman" w:hAnsi="Times New Roman" w:cs="Times New Roman"/>
                <w:sz w:val="28"/>
                <w:szCs w:val="28"/>
                <w:lang w:val="en-US"/>
              </w:rPr>
              <w:t xml:space="preserve"> </w:t>
            </w:r>
            <w:r w:rsidRPr="000800BD">
              <w:rPr>
                <w:rFonts w:ascii="Times New Roman" w:hAnsi="Times New Roman" w:cs="Times New Roman"/>
                <w:sz w:val="28"/>
                <w:szCs w:val="28"/>
              </w:rPr>
              <w:t>учителя</w:t>
            </w:r>
          </w:p>
          <w:p w:rsidR="00BF1B30" w:rsidRPr="000800BD" w:rsidRDefault="00BF1B30" w:rsidP="000800BD">
            <w:pPr>
              <w:rPr>
                <w:rFonts w:ascii="Times New Roman" w:hAnsi="Times New Roman" w:cs="Times New Roman"/>
                <w:sz w:val="28"/>
                <w:szCs w:val="28"/>
                <w:lang w:val="en-US"/>
              </w:rPr>
            </w:pPr>
            <w:proofErr w:type="spellStart"/>
            <w:r w:rsidRPr="000800BD">
              <w:rPr>
                <w:rFonts w:ascii="Times New Roman" w:hAnsi="Times New Roman" w:cs="Times New Roman"/>
                <w:sz w:val="28"/>
                <w:szCs w:val="28"/>
                <w:lang w:val="en-US"/>
              </w:rPr>
              <w:t>Goodmorning</w:t>
            </w:r>
            <w:proofErr w:type="spellEnd"/>
            <w:r w:rsidRPr="000800BD">
              <w:rPr>
                <w:rFonts w:ascii="Times New Roman" w:hAnsi="Times New Roman" w:cs="Times New Roman"/>
                <w:sz w:val="28"/>
                <w:szCs w:val="28"/>
                <w:lang w:val="en-US"/>
              </w:rPr>
              <w:t>, boys and girls!</w:t>
            </w:r>
          </w:p>
          <w:p w:rsidR="00BF1B30" w:rsidRPr="00FC280B" w:rsidRDefault="00BF1B30" w:rsidP="000800BD">
            <w:pPr>
              <w:rPr>
                <w:rFonts w:ascii="Times New Roman" w:hAnsi="Times New Roman" w:cs="Times New Roman"/>
                <w:sz w:val="28"/>
                <w:szCs w:val="28"/>
                <w:lang w:val="en-US"/>
              </w:rPr>
            </w:pPr>
            <w:r w:rsidRPr="000800BD">
              <w:rPr>
                <w:rFonts w:ascii="Times New Roman" w:hAnsi="Times New Roman" w:cs="Times New Roman"/>
                <w:sz w:val="28"/>
                <w:szCs w:val="28"/>
                <w:lang w:val="en-US"/>
              </w:rPr>
              <w:t>Nice to meet you!</w:t>
            </w:r>
          </w:p>
          <w:p w:rsidR="00D932B6" w:rsidRPr="000800BD" w:rsidRDefault="00D932B6" w:rsidP="000800BD">
            <w:pPr>
              <w:rPr>
                <w:rFonts w:ascii="Times New Roman" w:hAnsi="Times New Roman" w:cs="Times New Roman"/>
                <w:sz w:val="28"/>
                <w:szCs w:val="28"/>
                <w:lang w:val="en-US"/>
              </w:rPr>
            </w:pPr>
            <w:r w:rsidRPr="000800BD">
              <w:rPr>
                <w:rFonts w:ascii="Times New Roman" w:hAnsi="Times New Roman" w:cs="Times New Roman"/>
                <w:sz w:val="28"/>
                <w:szCs w:val="28"/>
                <w:lang w:val="en-US"/>
              </w:rPr>
              <w:t>Who is on duty today?</w:t>
            </w:r>
          </w:p>
          <w:p w:rsidR="00D932B6" w:rsidRPr="00FC280B" w:rsidRDefault="00D932B6" w:rsidP="000800BD">
            <w:pPr>
              <w:shd w:val="clear" w:color="auto" w:fill="FFFFFF"/>
              <w:rPr>
                <w:rFonts w:ascii="Times New Roman" w:eastAsia="Times New Roman" w:hAnsi="Times New Roman" w:cs="Times New Roman"/>
                <w:color w:val="000000"/>
                <w:sz w:val="28"/>
                <w:szCs w:val="28"/>
              </w:rPr>
            </w:pPr>
            <w:r w:rsidRPr="00FC280B">
              <w:rPr>
                <w:rFonts w:ascii="Times New Roman" w:eastAsia="Times New Roman" w:hAnsi="Times New Roman" w:cs="Times New Roman"/>
                <w:color w:val="000000"/>
                <w:sz w:val="28"/>
                <w:szCs w:val="28"/>
              </w:rPr>
              <w:t xml:space="preserve">- </w:t>
            </w:r>
            <w:r w:rsidRPr="000800BD">
              <w:rPr>
                <w:rFonts w:ascii="Times New Roman" w:eastAsia="Times New Roman" w:hAnsi="Times New Roman" w:cs="Times New Roman"/>
                <w:color w:val="000000"/>
                <w:sz w:val="28"/>
                <w:szCs w:val="28"/>
                <w:lang w:val="en-US"/>
              </w:rPr>
              <w:t>Who</w:t>
            </w:r>
            <w:r w:rsidRPr="00FC280B">
              <w:rPr>
                <w:rFonts w:ascii="Times New Roman" w:eastAsia="Times New Roman" w:hAnsi="Times New Roman" w:cs="Times New Roman"/>
                <w:color w:val="000000"/>
                <w:sz w:val="28"/>
                <w:szCs w:val="28"/>
              </w:rPr>
              <w:t xml:space="preserve"> </w:t>
            </w:r>
            <w:r w:rsidRPr="000800BD">
              <w:rPr>
                <w:rFonts w:ascii="Times New Roman" w:eastAsia="Times New Roman" w:hAnsi="Times New Roman" w:cs="Times New Roman"/>
                <w:color w:val="000000"/>
                <w:sz w:val="28"/>
                <w:szCs w:val="28"/>
                <w:lang w:val="en-US"/>
              </w:rPr>
              <w:t>is</w:t>
            </w:r>
            <w:r w:rsidRPr="00FC280B">
              <w:rPr>
                <w:rFonts w:ascii="Times New Roman" w:eastAsia="Times New Roman" w:hAnsi="Times New Roman" w:cs="Times New Roman"/>
                <w:color w:val="000000"/>
                <w:sz w:val="28"/>
                <w:szCs w:val="28"/>
              </w:rPr>
              <w:t xml:space="preserve"> </w:t>
            </w:r>
            <w:r w:rsidRPr="000800BD">
              <w:rPr>
                <w:rFonts w:ascii="Times New Roman" w:eastAsia="Times New Roman" w:hAnsi="Times New Roman" w:cs="Times New Roman"/>
                <w:color w:val="000000"/>
                <w:sz w:val="28"/>
                <w:szCs w:val="28"/>
                <w:lang w:val="en-US"/>
              </w:rPr>
              <w:t>absent</w:t>
            </w:r>
            <w:r w:rsidRPr="00FC280B">
              <w:rPr>
                <w:rFonts w:ascii="Times New Roman" w:eastAsia="Times New Roman" w:hAnsi="Times New Roman" w:cs="Times New Roman"/>
                <w:color w:val="000000"/>
                <w:sz w:val="28"/>
                <w:szCs w:val="28"/>
              </w:rPr>
              <w:t>?</w:t>
            </w:r>
          </w:p>
          <w:p w:rsidR="00D932B6" w:rsidRPr="000800BD" w:rsidRDefault="00D932B6" w:rsidP="000800BD">
            <w:pPr>
              <w:rPr>
                <w:rFonts w:ascii="Times New Roman" w:hAnsi="Times New Roman" w:cs="Times New Roman"/>
                <w:sz w:val="28"/>
                <w:szCs w:val="28"/>
              </w:rPr>
            </w:pPr>
            <w:r w:rsidRPr="000800BD">
              <w:rPr>
                <w:rFonts w:ascii="Times New Roman" w:hAnsi="Times New Roman" w:cs="Times New Roman"/>
                <w:i/>
                <w:sz w:val="28"/>
                <w:szCs w:val="28"/>
              </w:rPr>
              <w:t>Отмечает в журнале отсутствующих</w:t>
            </w:r>
          </w:p>
          <w:p w:rsidR="00BB3B48" w:rsidRPr="00FC280B" w:rsidRDefault="00BB3B48" w:rsidP="000800BD">
            <w:pPr>
              <w:rPr>
                <w:rFonts w:ascii="Times New Roman" w:hAnsi="Times New Roman" w:cs="Times New Roman"/>
                <w:sz w:val="28"/>
                <w:szCs w:val="28"/>
                <w:lang w:val="en-US"/>
              </w:rPr>
            </w:pPr>
            <w:r w:rsidRPr="00FC280B">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lang w:val="en-US"/>
              </w:rPr>
              <w:t>What</w:t>
            </w:r>
            <w:r w:rsidRPr="00FC280B">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lang w:val="en-US"/>
              </w:rPr>
              <w:t>date</w:t>
            </w:r>
            <w:r w:rsidRPr="00FC280B">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lang w:val="en-US"/>
              </w:rPr>
              <w:t>is</w:t>
            </w:r>
            <w:r w:rsidRPr="00FC280B">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lang w:val="en-US"/>
              </w:rPr>
              <w:t>it</w:t>
            </w:r>
            <w:r w:rsidRPr="00FC280B">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lang w:val="en-US"/>
              </w:rPr>
              <w:t>today</w:t>
            </w:r>
            <w:r w:rsidRPr="00FC280B">
              <w:rPr>
                <w:rFonts w:ascii="Times New Roman" w:eastAsia="Times New Roman" w:hAnsi="Times New Roman" w:cs="Times New Roman"/>
                <w:color w:val="000000"/>
                <w:sz w:val="28"/>
                <w:szCs w:val="28"/>
                <w:lang w:val="en-US"/>
              </w:rPr>
              <w:t>?</w:t>
            </w:r>
          </w:p>
          <w:p w:rsidR="00BB3B48" w:rsidRPr="000800BD" w:rsidRDefault="00BB3B48" w:rsidP="000800BD">
            <w:pPr>
              <w:shd w:val="clear" w:color="auto" w:fill="FFFFFF"/>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What day is it today?</w:t>
            </w:r>
          </w:p>
          <w:p w:rsidR="00BB3B48" w:rsidRPr="00FC280B" w:rsidRDefault="00BB3B48" w:rsidP="000800BD">
            <w:pPr>
              <w:shd w:val="clear" w:color="auto" w:fill="FFFFFF"/>
              <w:rPr>
                <w:rFonts w:ascii="Times New Roman" w:eastAsia="Times New Roman" w:hAnsi="Times New Roman" w:cs="Times New Roman"/>
                <w:color w:val="000000"/>
                <w:sz w:val="28"/>
                <w:szCs w:val="28"/>
                <w:lang w:val="en-US"/>
              </w:rPr>
            </w:pPr>
            <w:r w:rsidRPr="00FC280B">
              <w:rPr>
                <w:rFonts w:ascii="Times New Roman" w:eastAsia="Times New Roman" w:hAnsi="Times New Roman" w:cs="Times New Roman"/>
                <w:color w:val="000000"/>
                <w:sz w:val="28"/>
                <w:szCs w:val="28"/>
                <w:lang w:val="en-US"/>
              </w:rPr>
              <w:t>- What’s the weather outside?</w:t>
            </w:r>
          </w:p>
          <w:p w:rsidR="00BB3B48" w:rsidRPr="000800BD" w:rsidRDefault="00BB3B48" w:rsidP="000800BD">
            <w:pPr>
              <w:shd w:val="clear" w:color="auto" w:fill="FFFFFF"/>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Today is the sixth of October.</w:t>
            </w:r>
          </w:p>
          <w:p w:rsidR="00BB3B48" w:rsidRPr="000800BD" w:rsidRDefault="00BB3B48" w:rsidP="000800BD">
            <w:pPr>
              <w:shd w:val="clear" w:color="auto" w:fill="FFFFFF"/>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xml:space="preserve"> - Today is Friday.</w:t>
            </w:r>
          </w:p>
          <w:p w:rsidR="00BB3B48" w:rsidRPr="00FC280B" w:rsidRDefault="00BB3B48" w:rsidP="000800BD">
            <w:pPr>
              <w:shd w:val="clear" w:color="auto" w:fill="FFFFFF"/>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Today is warm \ sunny \ rainy \ cold \ cloudy.</w:t>
            </w:r>
          </w:p>
          <w:p w:rsidR="004313DB" w:rsidRPr="00FC280B" w:rsidRDefault="004313DB" w:rsidP="000800BD">
            <w:pPr>
              <w:rPr>
                <w:rFonts w:ascii="Times New Roman" w:eastAsia="Times New Roman" w:hAnsi="Times New Roman" w:cs="Times New Roman"/>
                <w:color w:val="000000"/>
                <w:sz w:val="28"/>
                <w:szCs w:val="28"/>
                <w:lang w:val="en-US"/>
              </w:rPr>
            </w:pPr>
          </w:p>
          <w:p w:rsidR="004313DB" w:rsidRPr="000800BD" w:rsidRDefault="004313DB" w:rsidP="000800BD">
            <w:pPr>
              <w:rPr>
                <w:rFonts w:ascii="Times New Roman" w:eastAsia="Times New Roman" w:hAnsi="Times New Roman" w:cs="Times New Roman"/>
                <w:color w:val="000000"/>
                <w:sz w:val="28"/>
                <w:szCs w:val="28"/>
                <w:lang w:val="en-US"/>
              </w:rPr>
            </w:pPr>
            <w:r w:rsidRPr="000800BD">
              <w:rPr>
                <w:rFonts w:ascii="Times New Roman" w:hAnsi="Times New Roman" w:cs="Times New Roman"/>
                <w:color w:val="000000"/>
                <w:sz w:val="28"/>
                <w:szCs w:val="28"/>
                <w:lang w:val="en-US"/>
              </w:rPr>
              <w:t>So, let's begin our lesson. It is not a secret that out life gets more and more difficult every time and that's why we need somebody who helps us to solve our problems. Some of them are our parents but we can't tell them everything.</w:t>
            </w:r>
          </w:p>
          <w:p w:rsidR="00D932B6" w:rsidRPr="000800BD" w:rsidRDefault="00D932B6" w:rsidP="000800BD">
            <w:pPr>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Look at the slide. Say what we are going to speak about today? (</w:t>
            </w:r>
            <w:r w:rsidRPr="000800BD">
              <w:rPr>
                <w:rFonts w:ascii="Times New Roman" w:eastAsia="Times New Roman" w:hAnsi="Times New Roman" w:cs="Times New Roman"/>
                <w:color w:val="000000"/>
                <w:sz w:val="28"/>
                <w:szCs w:val="28"/>
              </w:rPr>
              <w:t>на</w:t>
            </w:r>
            <w:r w:rsidRPr="000800BD">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rPr>
              <w:lastRenderedPageBreak/>
              <w:t>экране</w:t>
            </w:r>
            <w:r w:rsidRPr="000800BD">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rPr>
              <w:t>слайд</w:t>
            </w:r>
            <w:r w:rsidRPr="000800BD">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rPr>
              <w:t>с</w:t>
            </w:r>
            <w:r w:rsidRPr="000800BD">
              <w:rPr>
                <w:rFonts w:ascii="Times New Roman" w:eastAsia="Times New Roman" w:hAnsi="Times New Roman" w:cs="Times New Roman"/>
                <w:color w:val="000000"/>
                <w:sz w:val="28"/>
                <w:szCs w:val="28"/>
                <w:lang w:val="en-US"/>
              </w:rPr>
              <w:t xml:space="preserve"> </w:t>
            </w:r>
            <w:r w:rsidR="00180D0B" w:rsidRPr="000800BD">
              <w:rPr>
                <w:rFonts w:ascii="Times New Roman" w:eastAsia="Times New Roman" w:hAnsi="Times New Roman" w:cs="Times New Roman"/>
                <w:color w:val="000000"/>
                <w:sz w:val="28"/>
                <w:szCs w:val="28"/>
              </w:rPr>
              <w:t>изображениями</w:t>
            </w:r>
            <w:r w:rsidRPr="000800BD">
              <w:rPr>
                <w:rFonts w:ascii="Times New Roman" w:eastAsia="Times New Roman" w:hAnsi="Times New Roman" w:cs="Times New Roman"/>
                <w:color w:val="000000"/>
                <w:sz w:val="28"/>
                <w:szCs w:val="28"/>
                <w:lang w:val="en-US"/>
              </w:rPr>
              <w:t xml:space="preserve"> ) </w:t>
            </w:r>
          </w:p>
          <w:p w:rsidR="00180D0B" w:rsidRPr="000800BD" w:rsidRDefault="00D932B6" w:rsidP="000800BD">
            <w:pPr>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xml:space="preserve">- Yes, you are right. Today we are going to speak about </w:t>
            </w:r>
            <w:r w:rsidR="00180D0B" w:rsidRPr="000800BD">
              <w:rPr>
                <w:rFonts w:ascii="Times New Roman" w:eastAsia="Times New Roman" w:hAnsi="Times New Roman" w:cs="Times New Roman"/>
                <w:color w:val="000000"/>
                <w:sz w:val="28"/>
                <w:szCs w:val="28"/>
                <w:lang w:val="en-US"/>
              </w:rPr>
              <w:t>people who want to help us.</w:t>
            </w:r>
          </w:p>
          <w:p w:rsidR="00D932B6" w:rsidRPr="000800BD" w:rsidRDefault="00180D0B" w:rsidP="000800BD">
            <w:pPr>
              <w:rPr>
                <w:rFonts w:ascii="Times New Roman" w:eastAsia="Times New Roman" w:hAnsi="Times New Roman" w:cs="Times New Roman"/>
                <w:sz w:val="28"/>
                <w:szCs w:val="28"/>
                <w:lang w:val="en-US"/>
              </w:rPr>
            </w:pPr>
            <w:proofErr w:type="gramStart"/>
            <w:r w:rsidRPr="000800BD">
              <w:rPr>
                <w:rFonts w:ascii="Times New Roman" w:eastAsia="Times New Roman" w:hAnsi="Times New Roman" w:cs="Times New Roman"/>
                <w:color w:val="000000"/>
                <w:sz w:val="28"/>
                <w:szCs w:val="28"/>
                <w:lang w:val="en-US"/>
              </w:rPr>
              <w:t xml:space="preserve">Also </w:t>
            </w:r>
            <w:r w:rsidR="00D932B6" w:rsidRPr="000800BD">
              <w:rPr>
                <w:rFonts w:ascii="Times New Roman" w:eastAsia="Times New Roman" w:hAnsi="Times New Roman" w:cs="Times New Roman"/>
                <w:color w:val="000000"/>
                <w:sz w:val="28"/>
                <w:szCs w:val="28"/>
                <w:lang w:val="en-US"/>
              </w:rPr>
              <w:t xml:space="preserve"> we</w:t>
            </w:r>
            <w:proofErr w:type="gramEnd"/>
            <w:r w:rsidR="00D932B6" w:rsidRPr="000800BD">
              <w:rPr>
                <w:rFonts w:ascii="Times New Roman" w:eastAsia="Times New Roman" w:hAnsi="Times New Roman" w:cs="Times New Roman"/>
                <w:color w:val="000000"/>
                <w:sz w:val="28"/>
                <w:szCs w:val="28"/>
                <w:lang w:val="en-US"/>
              </w:rPr>
              <w:t xml:space="preserve"> are going  to learn new words </w:t>
            </w:r>
            <w:proofErr w:type="spellStart"/>
            <w:r w:rsidR="00D932B6" w:rsidRPr="000800BD">
              <w:rPr>
                <w:rFonts w:ascii="Times New Roman" w:eastAsia="Times New Roman" w:hAnsi="Times New Roman" w:cs="Times New Roman"/>
                <w:color w:val="000000"/>
                <w:sz w:val="28"/>
                <w:szCs w:val="28"/>
                <w:lang w:val="en-US"/>
              </w:rPr>
              <w:t>any</w:t>
            </w:r>
            <w:proofErr w:type="spellEnd"/>
            <w:r w:rsidR="00D932B6" w:rsidRPr="000800BD">
              <w:rPr>
                <w:rFonts w:ascii="Times New Roman" w:eastAsia="Times New Roman" w:hAnsi="Times New Roman" w:cs="Times New Roman"/>
                <w:color w:val="000000"/>
                <w:sz w:val="28"/>
                <w:szCs w:val="28"/>
                <w:lang w:val="en-US"/>
              </w:rPr>
              <w:t xml:space="preserve"> phrases on the topic, we are going  to read a text and answer the questions, we are going to listen a text and let's try to execute exercises.</w:t>
            </w:r>
          </w:p>
          <w:p w:rsidR="00D932B6" w:rsidRPr="000800BD" w:rsidRDefault="00D932B6" w:rsidP="000800BD">
            <w:pPr>
              <w:rPr>
                <w:rFonts w:ascii="Times New Roman" w:eastAsia="Times New Roman" w:hAnsi="Times New Roman" w:cs="Times New Roman"/>
                <w:sz w:val="28"/>
                <w:szCs w:val="28"/>
                <w:lang w:val="en-US"/>
              </w:rPr>
            </w:pPr>
          </w:p>
          <w:p w:rsidR="00BB3B48" w:rsidRPr="000800BD" w:rsidRDefault="00BB3B48" w:rsidP="000800BD">
            <w:pPr>
              <w:rPr>
                <w:rFonts w:ascii="Times New Roman" w:eastAsia="Times New Roman" w:hAnsi="Times New Roman" w:cs="Times New Roman"/>
                <w:sz w:val="28"/>
                <w:szCs w:val="28"/>
                <w:lang w:val="en-US"/>
              </w:rPr>
            </w:pPr>
            <w:r w:rsidRPr="000800BD">
              <w:rPr>
                <w:rFonts w:ascii="Times New Roman" w:eastAsia="Times New Roman" w:hAnsi="Times New Roman" w:cs="Times New Roman"/>
                <w:sz w:val="28"/>
                <w:szCs w:val="28"/>
                <w:lang w:val="en-US"/>
              </w:rPr>
              <w:t>-Let’s check up your homework.</w:t>
            </w:r>
          </w:p>
          <w:p w:rsidR="00BF1B30" w:rsidRPr="007D45F3" w:rsidRDefault="00BB3B48" w:rsidP="000800BD">
            <w:pPr>
              <w:rPr>
                <w:rFonts w:ascii="Times New Roman" w:eastAsia="Times New Roman" w:hAnsi="Times New Roman" w:cs="Times New Roman"/>
                <w:sz w:val="28"/>
                <w:szCs w:val="28"/>
              </w:rPr>
            </w:pPr>
            <w:r w:rsidRPr="000800BD">
              <w:rPr>
                <w:rFonts w:ascii="Times New Roman" w:eastAsia="Times New Roman" w:hAnsi="Times New Roman" w:cs="Times New Roman"/>
                <w:color w:val="000000"/>
                <w:sz w:val="28"/>
                <w:szCs w:val="28"/>
                <w:lang w:val="en-US"/>
              </w:rPr>
              <w:t>- What was your home-task for today? Did you have any difficulties</w:t>
            </w:r>
            <w:proofErr w:type="gramStart"/>
            <w:r w:rsidRPr="000800BD">
              <w:rPr>
                <w:rFonts w:ascii="Times New Roman" w:eastAsia="Times New Roman" w:hAnsi="Times New Roman" w:cs="Times New Roman"/>
                <w:color w:val="000000"/>
                <w:sz w:val="28"/>
                <w:szCs w:val="28"/>
                <w:lang w:val="en-US"/>
              </w:rPr>
              <w:t>?-</w:t>
            </w:r>
            <w:proofErr w:type="gramEnd"/>
            <w:r w:rsidRPr="000800BD">
              <w:rPr>
                <w:rFonts w:ascii="Times New Roman" w:eastAsia="Times New Roman" w:hAnsi="Times New Roman" w:cs="Times New Roman"/>
                <w:color w:val="000000"/>
                <w:sz w:val="28"/>
                <w:szCs w:val="28"/>
                <w:lang w:val="en-US"/>
              </w:rPr>
              <w:t> </w:t>
            </w:r>
            <w:r w:rsidRPr="000800BD">
              <w:rPr>
                <w:rFonts w:ascii="Times New Roman" w:eastAsia="Times New Roman" w:hAnsi="Times New Roman" w:cs="Times New Roman"/>
                <w:i/>
                <w:iCs/>
                <w:color w:val="000000"/>
                <w:sz w:val="28"/>
                <w:szCs w:val="28"/>
              </w:rPr>
              <w:t>Что было задано на дом? Были ли у вас какие-либо затруднения?</w:t>
            </w:r>
          </w:p>
        </w:tc>
        <w:tc>
          <w:tcPr>
            <w:tcW w:w="4229" w:type="dxa"/>
          </w:tcPr>
          <w:p w:rsidR="0013238C" w:rsidRPr="000800BD" w:rsidRDefault="0013238C" w:rsidP="000800BD">
            <w:pPr>
              <w:rPr>
                <w:rFonts w:ascii="Times New Roman" w:hAnsi="Times New Roman" w:cs="Times New Roman"/>
                <w:sz w:val="28"/>
                <w:szCs w:val="28"/>
                <w:lang w:val="en-US"/>
              </w:rPr>
            </w:pPr>
            <w:r w:rsidRPr="000800BD">
              <w:rPr>
                <w:rFonts w:ascii="Times New Roman" w:hAnsi="Times New Roman" w:cs="Times New Roman"/>
                <w:sz w:val="28"/>
                <w:szCs w:val="28"/>
                <w:lang w:val="en-US"/>
              </w:rPr>
              <w:lastRenderedPageBreak/>
              <w:t xml:space="preserve">1. </w:t>
            </w:r>
            <w:r w:rsidRPr="000800BD">
              <w:rPr>
                <w:rFonts w:ascii="Times New Roman" w:hAnsi="Times New Roman" w:cs="Times New Roman"/>
                <w:sz w:val="28"/>
                <w:szCs w:val="28"/>
              </w:rPr>
              <w:t>Приветствие</w:t>
            </w:r>
          </w:p>
          <w:p w:rsidR="00BF1B30" w:rsidRPr="000800BD" w:rsidRDefault="00BF1B30" w:rsidP="000800BD">
            <w:pPr>
              <w:rPr>
                <w:rFonts w:ascii="Times New Roman" w:hAnsi="Times New Roman" w:cs="Times New Roman"/>
                <w:sz w:val="28"/>
                <w:szCs w:val="28"/>
                <w:lang w:val="en-US"/>
              </w:rPr>
            </w:pPr>
            <w:r w:rsidRPr="000800BD">
              <w:rPr>
                <w:rFonts w:ascii="Times New Roman" w:hAnsi="Times New Roman" w:cs="Times New Roman"/>
                <w:sz w:val="28"/>
                <w:szCs w:val="28"/>
                <w:lang w:val="en-US"/>
              </w:rPr>
              <w:t>Good morning!</w:t>
            </w:r>
          </w:p>
          <w:p w:rsidR="00BF1B30" w:rsidRPr="000800BD" w:rsidRDefault="00BF1B30" w:rsidP="000800BD">
            <w:pPr>
              <w:rPr>
                <w:rFonts w:ascii="Times New Roman" w:hAnsi="Times New Roman" w:cs="Times New Roman"/>
                <w:sz w:val="28"/>
                <w:szCs w:val="28"/>
                <w:lang w:val="en-US"/>
              </w:rPr>
            </w:pPr>
            <w:r w:rsidRPr="000800BD">
              <w:rPr>
                <w:rFonts w:ascii="Times New Roman" w:hAnsi="Times New Roman" w:cs="Times New Roman"/>
                <w:sz w:val="28"/>
                <w:szCs w:val="28"/>
                <w:lang w:val="en-US"/>
              </w:rPr>
              <w:t>Nice to meet you too!</w:t>
            </w:r>
          </w:p>
          <w:p w:rsidR="00B6453A" w:rsidRPr="000800BD" w:rsidRDefault="00D932B6" w:rsidP="000800BD">
            <w:pPr>
              <w:rPr>
                <w:rFonts w:ascii="Times New Roman" w:hAnsi="Times New Roman" w:cs="Times New Roman"/>
                <w:sz w:val="28"/>
                <w:szCs w:val="28"/>
                <w:lang w:val="en-US"/>
              </w:rPr>
            </w:pPr>
            <w:r w:rsidRPr="000800BD">
              <w:rPr>
                <w:rFonts w:ascii="Times New Roman" w:hAnsi="Times New Roman" w:cs="Times New Roman"/>
                <w:sz w:val="28"/>
                <w:szCs w:val="28"/>
                <w:lang w:val="en-US"/>
              </w:rPr>
              <w:t>I’m on duty today.</w:t>
            </w:r>
          </w:p>
          <w:p w:rsidR="00D932B6" w:rsidRPr="000800BD" w:rsidRDefault="00D932B6" w:rsidP="000800BD">
            <w:pPr>
              <w:shd w:val="clear" w:color="auto" w:fill="FFFFFF"/>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Everybody’s here \ … is absent.</w:t>
            </w:r>
          </w:p>
          <w:p w:rsidR="00D932B6" w:rsidRPr="000800BD" w:rsidRDefault="00D932B6" w:rsidP="000800BD">
            <w:pPr>
              <w:shd w:val="clear" w:color="auto" w:fill="FFFFFF"/>
              <w:rPr>
                <w:rFonts w:ascii="Times New Roman" w:eastAsia="Times New Roman" w:hAnsi="Times New Roman" w:cs="Times New Roman"/>
                <w:color w:val="000000"/>
                <w:sz w:val="28"/>
                <w:szCs w:val="28"/>
              </w:rPr>
            </w:pPr>
            <w:r w:rsidRPr="000800BD">
              <w:rPr>
                <w:rFonts w:ascii="Times New Roman" w:eastAsia="Times New Roman" w:hAnsi="Times New Roman" w:cs="Times New Roman"/>
                <w:i/>
                <w:iCs/>
                <w:color w:val="000000"/>
                <w:sz w:val="28"/>
                <w:szCs w:val="28"/>
              </w:rPr>
              <w:t>- Все на месте \ …отсутствует</w:t>
            </w: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6453A" w:rsidRPr="000800BD" w:rsidRDefault="00B6453A" w:rsidP="000800BD">
            <w:pPr>
              <w:rPr>
                <w:rFonts w:ascii="Times New Roman" w:hAnsi="Times New Roman" w:cs="Times New Roman"/>
                <w:sz w:val="28"/>
                <w:szCs w:val="28"/>
              </w:rPr>
            </w:pPr>
          </w:p>
          <w:p w:rsidR="00BB3B48" w:rsidRPr="000800BD" w:rsidRDefault="00BB3B48" w:rsidP="000800BD">
            <w:pPr>
              <w:rPr>
                <w:rFonts w:ascii="Times New Roman" w:hAnsi="Times New Roman" w:cs="Times New Roman"/>
                <w:sz w:val="28"/>
                <w:szCs w:val="28"/>
              </w:rPr>
            </w:pPr>
            <w:r w:rsidRPr="000800BD">
              <w:rPr>
                <w:rFonts w:ascii="Times New Roman" w:hAnsi="Times New Roman" w:cs="Times New Roman"/>
                <w:sz w:val="28"/>
                <w:szCs w:val="28"/>
              </w:rPr>
              <w:t>2.  Выслушивают учебную ситуацию учителя и мотивируются на занятие.</w:t>
            </w:r>
          </w:p>
          <w:p w:rsidR="00BB3B48" w:rsidRPr="000800BD" w:rsidRDefault="00BB3B48" w:rsidP="000800BD">
            <w:pPr>
              <w:rPr>
                <w:rFonts w:ascii="Times New Roman" w:hAnsi="Times New Roman" w:cs="Times New Roman"/>
                <w:sz w:val="28"/>
                <w:szCs w:val="28"/>
              </w:rPr>
            </w:pPr>
            <w:r w:rsidRPr="000800BD">
              <w:rPr>
                <w:rFonts w:ascii="Times New Roman" w:hAnsi="Times New Roman" w:cs="Times New Roman"/>
                <w:i/>
                <w:sz w:val="28"/>
                <w:szCs w:val="28"/>
              </w:rPr>
              <w:t>Отвечают на вопросы учителя</w:t>
            </w:r>
            <w:r w:rsidR="00D932B6" w:rsidRPr="000800BD">
              <w:rPr>
                <w:rFonts w:ascii="Times New Roman" w:hAnsi="Times New Roman" w:cs="Times New Roman"/>
                <w:i/>
                <w:sz w:val="28"/>
                <w:szCs w:val="28"/>
              </w:rPr>
              <w:t>.</w:t>
            </w:r>
          </w:p>
          <w:p w:rsidR="00BB3B48" w:rsidRPr="000800BD" w:rsidRDefault="00BB3B48" w:rsidP="000800BD">
            <w:pPr>
              <w:shd w:val="clear" w:color="auto" w:fill="FFFFFF"/>
              <w:rPr>
                <w:rFonts w:ascii="Times New Roman" w:eastAsia="Times New Roman" w:hAnsi="Times New Roman" w:cs="Times New Roman"/>
                <w:color w:val="000000"/>
                <w:sz w:val="28"/>
                <w:szCs w:val="28"/>
              </w:rPr>
            </w:pPr>
          </w:p>
          <w:p w:rsidR="005E0FAF" w:rsidRPr="000800BD" w:rsidRDefault="005E0FAF" w:rsidP="000800BD">
            <w:pPr>
              <w:rPr>
                <w:rFonts w:ascii="Times New Roman" w:eastAsia="Times New Roman" w:hAnsi="Times New Roman" w:cs="Times New Roman"/>
                <w:color w:val="000000"/>
                <w:sz w:val="28"/>
                <w:szCs w:val="28"/>
              </w:rPr>
            </w:pPr>
            <w:proofErr w:type="gramStart"/>
            <w:r w:rsidRPr="000800BD">
              <w:rPr>
                <w:rFonts w:ascii="Times New Roman" w:eastAsia="Times New Roman" w:hAnsi="Times New Roman" w:cs="Times New Roman"/>
                <w:color w:val="000000"/>
                <w:sz w:val="28"/>
                <w:szCs w:val="28"/>
              </w:rPr>
              <w:t>Учащиеся</w:t>
            </w:r>
            <w:proofErr w:type="gramEnd"/>
            <w:r w:rsidRPr="000800BD">
              <w:rPr>
                <w:rFonts w:ascii="Times New Roman" w:eastAsia="Times New Roman" w:hAnsi="Times New Roman" w:cs="Times New Roman"/>
                <w:color w:val="000000"/>
                <w:sz w:val="28"/>
                <w:szCs w:val="28"/>
              </w:rPr>
              <w:t xml:space="preserve"> глядя на слайд, говорят о том, что будут изучать на уроке</w:t>
            </w:r>
            <w:r w:rsidR="00180D0B" w:rsidRPr="000800BD">
              <w:rPr>
                <w:rFonts w:ascii="Times New Roman" w:eastAsia="Times New Roman" w:hAnsi="Times New Roman" w:cs="Times New Roman"/>
                <w:color w:val="000000"/>
                <w:sz w:val="28"/>
                <w:szCs w:val="28"/>
              </w:rPr>
              <w:t>.</w:t>
            </w:r>
            <w:r w:rsidRPr="000800BD">
              <w:rPr>
                <w:rFonts w:ascii="Times New Roman" w:eastAsia="Times New Roman" w:hAnsi="Times New Roman" w:cs="Times New Roman"/>
                <w:color w:val="000000"/>
                <w:sz w:val="28"/>
                <w:szCs w:val="28"/>
              </w:rPr>
              <w:t xml:space="preserve"> </w:t>
            </w:r>
          </w:p>
          <w:p w:rsidR="00BB3B48" w:rsidRPr="000800BD" w:rsidRDefault="00BB3B48" w:rsidP="000800BD">
            <w:pPr>
              <w:shd w:val="clear" w:color="auto" w:fill="FFFFFF"/>
              <w:rPr>
                <w:rFonts w:ascii="Times New Roman" w:eastAsia="Times New Roman" w:hAnsi="Times New Roman" w:cs="Times New Roman"/>
                <w:color w:val="000000"/>
                <w:sz w:val="28"/>
                <w:szCs w:val="28"/>
              </w:rPr>
            </w:pPr>
          </w:p>
          <w:p w:rsidR="00BB3B48" w:rsidRPr="000800BD" w:rsidRDefault="00BB3B48" w:rsidP="000800BD">
            <w:pPr>
              <w:shd w:val="clear" w:color="auto" w:fill="FFFFFF"/>
              <w:rPr>
                <w:rFonts w:ascii="Times New Roman" w:eastAsia="Times New Roman" w:hAnsi="Times New Roman" w:cs="Times New Roman"/>
                <w:color w:val="000000"/>
                <w:sz w:val="28"/>
                <w:szCs w:val="28"/>
              </w:rPr>
            </w:pPr>
          </w:p>
          <w:p w:rsidR="00BB3B48" w:rsidRPr="000800BD" w:rsidRDefault="00BB3B48" w:rsidP="000800BD">
            <w:pPr>
              <w:shd w:val="clear" w:color="auto" w:fill="FFFFFF"/>
              <w:rPr>
                <w:rFonts w:ascii="Times New Roman" w:eastAsia="Times New Roman" w:hAnsi="Times New Roman" w:cs="Times New Roman"/>
                <w:color w:val="000000"/>
                <w:sz w:val="28"/>
                <w:szCs w:val="28"/>
              </w:rPr>
            </w:pPr>
          </w:p>
          <w:p w:rsidR="00BB3B48" w:rsidRPr="000800BD" w:rsidRDefault="00BB3B48" w:rsidP="000800BD">
            <w:pPr>
              <w:shd w:val="clear" w:color="auto" w:fill="FFFFFF"/>
              <w:rPr>
                <w:rFonts w:ascii="Times New Roman" w:eastAsia="Times New Roman" w:hAnsi="Times New Roman" w:cs="Times New Roman"/>
                <w:color w:val="000000"/>
                <w:sz w:val="28"/>
                <w:szCs w:val="28"/>
              </w:rPr>
            </w:pPr>
          </w:p>
          <w:p w:rsidR="00180D0B" w:rsidRPr="000800BD" w:rsidRDefault="00180D0B" w:rsidP="000800BD">
            <w:pPr>
              <w:shd w:val="clear" w:color="auto" w:fill="FFFFFF"/>
              <w:rPr>
                <w:rFonts w:ascii="Times New Roman" w:eastAsia="Times New Roman" w:hAnsi="Times New Roman" w:cs="Times New Roman"/>
                <w:color w:val="000000"/>
                <w:sz w:val="28"/>
                <w:szCs w:val="28"/>
              </w:rPr>
            </w:pPr>
          </w:p>
          <w:p w:rsidR="00180D0B" w:rsidRPr="000800BD" w:rsidRDefault="00180D0B" w:rsidP="000800BD">
            <w:pPr>
              <w:shd w:val="clear" w:color="auto" w:fill="FFFFFF"/>
              <w:rPr>
                <w:rFonts w:ascii="Times New Roman" w:eastAsia="Times New Roman" w:hAnsi="Times New Roman" w:cs="Times New Roman"/>
                <w:color w:val="000000"/>
                <w:sz w:val="28"/>
                <w:szCs w:val="28"/>
              </w:rPr>
            </w:pPr>
          </w:p>
          <w:p w:rsidR="00180D0B" w:rsidRPr="000800BD" w:rsidRDefault="00180D0B" w:rsidP="000800BD">
            <w:pPr>
              <w:shd w:val="clear" w:color="auto" w:fill="FFFFFF"/>
              <w:rPr>
                <w:rFonts w:ascii="Times New Roman" w:eastAsia="Times New Roman" w:hAnsi="Times New Roman" w:cs="Times New Roman"/>
                <w:color w:val="000000"/>
                <w:sz w:val="28"/>
                <w:szCs w:val="28"/>
              </w:rPr>
            </w:pPr>
          </w:p>
          <w:p w:rsidR="00180D0B" w:rsidRPr="000800BD" w:rsidRDefault="00180D0B" w:rsidP="000800BD">
            <w:pPr>
              <w:shd w:val="clear" w:color="auto" w:fill="FFFFFF"/>
              <w:rPr>
                <w:rFonts w:ascii="Times New Roman" w:eastAsia="Times New Roman" w:hAnsi="Times New Roman" w:cs="Times New Roman"/>
                <w:color w:val="000000"/>
                <w:sz w:val="28"/>
                <w:szCs w:val="28"/>
              </w:rPr>
            </w:pPr>
          </w:p>
          <w:p w:rsidR="00180D0B" w:rsidRPr="000800BD" w:rsidRDefault="00180D0B" w:rsidP="000800BD">
            <w:pPr>
              <w:shd w:val="clear" w:color="auto" w:fill="FFFFFF"/>
              <w:rPr>
                <w:rFonts w:ascii="Times New Roman" w:eastAsia="Times New Roman" w:hAnsi="Times New Roman" w:cs="Times New Roman"/>
                <w:color w:val="000000"/>
                <w:sz w:val="28"/>
                <w:szCs w:val="28"/>
              </w:rPr>
            </w:pPr>
          </w:p>
          <w:p w:rsidR="00180D0B" w:rsidRPr="000800BD" w:rsidRDefault="00180D0B" w:rsidP="000800BD">
            <w:pPr>
              <w:shd w:val="clear" w:color="auto" w:fill="FFFFFF"/>
              <w:rPr>
                <w:rFonts w:ascii="Times New Roman" w:eastAsia="Times New Roman" w:hAnsi="Times New Roman" w:cs="Times New Roman"/>
                <w:color w:val="000000"/>
                <w:sz w:val="28"/>
                <w:szCs w:val="28"/>
              </w:rPr>
            </w:pPr>
          </w:p>
          <w:p w:rsidR="007D45F3" w:rsidRDefault="007D45F3" w:rsidP="000800BD">
            <w:pPr>
              <w:shd w:val="clear" w:color="auto" w:fill="FFFFFF"/>
              <w:rPr>
                <w:rFonts w:ascii="Times New Roman" w:eastAsia="Times New Roman" w:hAnsi="Times New Roman" w:cs="Times New Roman"/>
                <w:color w:val="000000"/>
                <w:sz w:val="28"/>
                <w:szCs w:val="28"/>
              </w:rPr>
            </w:pPr>
          </w:p>
          <w:p w:rsidR="007D45F3" w:rsidRDefault="007D45F3" w:rsidP="000800BD">
            <w:pPr>
              <w:shd w:val="clear" w:color="auto" w:fill="FFFFFF"/>
              <w:rPr>
                <w:rFonts w:ascii="Times New Roman" w:eastAsia="Times New Roman" w:hAnsi="Times New Roman" w:cs="Times New Roman"/>
                <w:color w:val="000000"/>
                <w:sz w:val="28"/>
                <w:szCs w:val="28"/>
              </w:rPr>
            </w:pPr>
          </w:p>
          <w:p w:rsidR="00BB3B48" w:rsidRPr="000800BD" w:rsidRDefault="00BB3B48" w:rsidP="000800BD">
            <w:pPr>
              <w:shd w:val="clear" w:color="auto" w:fill="FFFFFF"/>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Our home-task for today was…..</w:t>
            </w:r>
          </w:p>
          <w:p w:rsidR="00BB3B48" w:rsidRPr="000800BD" w:rsidRDefault="00BB3B48" w:rsidP="000800BD">
            <w:pPr>
              <w:shd w:val="clear" w:color="auto" w:fill="FFFFFF"/>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w:t>
            </w:r>
            <w:r w:rsidRPr="000800BD">
              <w:rPr>
                <w:rFonts w:ascii="Times New Roman" w:eastAsia="Times New Roman" w:hAnsi="Times New Roman" w:cs="Times New Roman"/>
                <w:i/>
                <w:iCs/>
                <w:color w:val="000000"/>
                <w:sz w:val="28"/>
                <w:szCs w:val="28"/>
              </w:rPr>
              <w:t>Нашим</w:t>
            </w:r>
            <w:r w:rsidRPr="000800BD">
              <w:rPr>
                <w:rFonts w:ascii="Times New Roman" w:eastAsia="Times New Roman" w:hAnsi="Times New Roman" w:cs="Times New Roman"/>
                <w:i/>
                <w:iCs/>
                <w:color w:val="000000"/>
                <w:sz w:val="28"/>
                <w:szCs w:val="28"/>
                <w:lang w:val="en-US"/>
              </w:rPr>
              <w:t xml:space="preserve"> </w:t>
            </w:r>
            <w:r w:rsidRPr="000800BD">
              <w:rPr>
                <w:rFonts w:ascii="Times New Roman" w:eastAsia="Times New Roman" w:hAnsi="Times New Roman" w:cs="Times New Roman"/>
                <w:i/>
                <w:iCs/>
                <w:color w:val="000000"/>
                <w:sz w:val="28"/>
                <w:szCs w:val="28"/>
              </w:rPr>
              <w:t>домашним</w:t>
            </w:r>
            <w:r w:rsidRPr="000800BD">
              <w:rPr>
                <w:rFonts w:ascii="Times New Roman" w:eastAsia="Times New Roman" w:hAnsi="Times New Roman" w:cs="Times New Roman"/>
                <w:i/>
                <w:iCs/>
                <w:color w:val="000000"/>
                <w:sz w:val="28"/>
                <w:szCs w:val="28"/>
                <w:lang w:val="en-US"/>
              </w:rPr>
              <w:t xml:space="preserve"> </w:t>
            </w:r>
            <w:r w:rsidRPr="000800BD">
              <w:rPr>
                <w:rFonts w:ascii="Times New Roman" w:eastAsia="Times New Roman" w:hAnsi="Times New Roman" w:cs="Times New Roman"/>
                <w:i/>
                <w:iCs/>
                <w:color w:val="000000"/>
                <w:sz w:val="28"/>
                <w:szCs w:val="28"/>
              </w:rPr>
              <w:t>заданием</w:t>
            </w:r>
            <w:r w:rsidRPr="000800BD">
              <w:rPr>
                <w:rFonts w:ascii="Times New Roman" w:eastAsia="Times New Roman" w:hAnsi="Times New Roman" w:cs="Times New Roman"/>
                <w:i/>
                <w:iCs/>
                <w:color w:val="000000"/>
                <w:sz w:val="28"/>
                <w:szCs w:val="28"/>
                <w:lang w:val="en-US"/>
              </w:rPr>
              <w:t xml:space="preserve"> </w:t>
            </w:r>
            <w:r w:rsidRPr="000800BD">
              <w:rPr>
                <w:rFonts w:ascii="Times New Roman" w:eastAsia="Times New Roman" w:hAnsi="Times New Roman" w:cs="Times New Roman"/>
                <w:i/>
                <w:iCs/>
                <w:color w:val="000000"/>
                <w:sz w:val="28"/>
                <w:szCs w:val="28"/>
              </w:rPr>
              <w:t>было</w:t>
            </w:r>
            <w:r w:rsidRPr="000800BD">
              <w:rPr>
                <w:rFonts w:ascii="Times New Roman" w:eastAsia="Times New Roman" w:hAnsi="Times New Roman" w:cs="Times New Roman"/>
                <w:i/>
                <w:iCs/>
                <w:color w:val="000000"/>
                <w:sz w:val="28"/>
                <w:szCs w:val="28"/>
                <w:lang w:val="en-US"/>
              </w:rPr>
              <w:t>….</w:t>
            </w:r>
          </w:p>
          <w:p w:rsidR="00173FDB" w:rsidRPr="000800BD" w:rsidRDefault="00173FDB" w:rsidP="000800BD">
            <w:pPr>
              <w:rPr>
                <w:rFonts w:ascii="Times New Roman" w:eastAsia="Times New Roman" w:hAnsi="Times New Roman" w:cs="Times New Roman"/>
                <w:sz w:val="28"/>
                <w:szCs w:val="28"/>
                <w:lang w:val="en-US"/>
              </w:rPr>
            </w:pPr>
          </w:p>
        </w:tc>
        <w:tc>
          <w:tcPr>
            <w:tcW w:w="2896" w:type="dxa"/>
          </w:tcPr>
          <w:p w:rsidR="0013238C" w:rsidRPr="000800BD" w:rsidRDefault="0013238C" w:rsidP="000800BD">
            <w:pPr>
              <w:rPr>
                <w:rFonts w:ascii="Times New Roman" w:hAnsi="Times New Roman" w:cs="Times New Roman"/>
                <w:sz w:val="28"/>
                <w:szCs w:val="28"/>
              </w:rPr>
            </w:pPr>
            <w:r w:rsidRPr="000800BD">
              <w:rPr>
                <w:rFonts w:ascii="Times New Roman" w:hAnsi="Times New Roman" w:cs="Times New Roman"/>
                <w:b/>
                <w:sz w:val="28"/>
                <w:szCs w:val="28"/>
              </w:rPr>
              <w:lastRenderedPageBreak/>
              <w:t>Личностны</w:t>
            </w:r>
            <w:proofErr w:type="gramStart"/>
            <w:r w:rsidRPr="000800BD">
              <w:rPr>
                <w:rFonts w:ascii="Times New Roman" w:hAnsi="Times New Roman" w:cs="Times New Roman"/>
                <w:b/>
                <w:sz w:val="28"/>
                <w:szCs w:val="28"/>
              </w:rPr>
              <w:t>е</w:t>
            </w:r>
            <w:r w:rsidR="00B7345D" w:rsidRPr="000800BD">
              <w:rPr>
                <w:rFonts w:ascii="Times New Roman" w:hAnsi="Times New Roman" w:cs="Times New Roman"/>
                <w:b/>
                <w:sz w:val="28"/>
                <w:szCs w:val="28"/>
              </w:rPr>
              <w:t>-</w:t>
            </w:r>
            <w:proofErr w:type="gramEnd"/>
            <w:r w:rsidR="00B7345D" w:rsidRPr="000800BD">
              <w:rPr>
                <w:rFonts w:ascii="Times New Roman" w:hAnsi="Times New Roman" w:cs="Times New Roman"/>
                <w:b/>
                <w:sz w:val="28"/>
                <w:szCs w:val="28"/>
              </w:rPr>
              <w:t xml:space="preserve"> </w:t>
            </w:r>
            <w:proofErr w:type="spellStart"/>
            <w:r w:rsidRPr="000800BD">
              <w:rPr>
                <w:rFonts w:ascii="Times New Roman" w:hAnsi="Times New Roman" w:cs="Times New Roman"/>
                <w:sz w:val="28"/>
                <w:szCs w:val="28"/>
              </w:rPr>
              <w:t>лично</w:t>
            </w:r>
            <w:r w:rsidR="007D45F3">
              <w:rPr>
                <w:rFonts w:ascii="Times New Roman" w:hAnsi="Times New Roman" w:cs="Times New Roman"/>
                <w:sz w:val="28"/>
                <w:szCs w:val="28"/>
              </w:rPr>
              <w:t>-</w:t>
            </w:r>
            <w:r w:rsidRPr="000800BD">
              <w:rPr>
                <w:rFonts w:ascii="Times New Roman" w:hAnsi="Times New Roman" w:cs="Times New Roman"/>
                <w:sz w:val="28"/>
                <w:szCs w:val="28"/>
              </w:rPr>
              <w:t>стное</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самоопределе</w:t>
            </w:r>
            <w:r w:rsidR="007D45F3">
              <w:rPr>
                <w:rFonts w:ascii="Times New Roman" w:hAnsi="Times New Roman" w:cs="Times New Roman"/>
                <w:sz w:val="28"/>
                <w:szCs w:val="28"/>
              </w:rPr>
              <w:t>-</w:t>
            </w:r>
            <w:r w:rsidRPr="000800BD">
              <w:rPr>
                <w:rFonts w:ascii="Times New Roman" w:hAnsi="Times New Roman" w:cs="Times New Roman"/>
                <w:sz w:val="28"/>
                <w:szCs w:val="28"/>
              </w:rPr>
              <w:t>ние</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смыслообразо</w:t>
            </w:r>
            <w:r w:rsidR="007D45F3">
              <w:rPr>
                <w:rFonts w:ascii="Times New Roman" w:hAnsi="Times New Roman" w:cs="Times New Roman"/>
                <w:sz w:val="28"/>
                <w:szCs w:val="28"/>
              </w:rPr>
              <w:t>-</w:t>
            </w:r>
            <w:r w:rsidR="00FB41BF" w:rsidRPr="000800BD">
              <w:rPr>
                <w:rFonts w:ascii="Times New Roman" w:hAnsi="Times New Roman" w:cs="Times New Roman"/>
                <w:sz w:val="28"/>
                <w:szCs w:val="28"/>
              </w:rPr>
              <w:t>вание</w:t>
            </w:r>
            <w:proofErr w:type="spellEnd"/>
            <w:r w:rsidR="00FB41BF" w:rsidRPr="000800BD">
              <w:rPr>
                <w:rFonts w:ascii="Times New Roman" w:hAnsi="Times New Roman" w:cs="Times New Roman"/>
                <w:sz w:val="28"/>
                <w:szCs w:val="28"/>
              </w:rPr>
              <w:t>, нравственно</w:t>
            </w:r>
            <w:r w:rsidR="007D45F3">
              <w:rPr>
                <w:rFonts w:ascii="Times New Roman" w:hAnsi="Times New Roman" w:cs="Times New Roman"/>
                <w:sz w:val="28"/>
                <w:szCs w:val="28"/>
              </w:rPr>
              <w:t>-</w:t>
            </w:r>
            <w:r w:rsidRPr="000800BD">
              <w:rPr>
                <w:rFonts w:ascii="Times New Roman" w:hAnsi="Times New Roman" w:cs="Times New Roman"/>
                <w:sz w:val="28"/>
                <w:szCs w:val="28"/>
              </w:rPr>
              <w:t xml:space="preserve">этическая </w:t>
            </w:r>
            <w:proofErr w:type="spellStart"/>
            <w:r w:rsidRPr="000800BD">
              <w:rPr>
                <w:rFonts w:ascii="Times New Roman" w:hAnsi="Times New Roman" w:cs="Times New Roman"/>
                <w:sz w:val="28"/>
                <w:szCs w:val="28"/>
              </w:rPr>
              <w:t>ориента</w:t>
            </w:r>
            <w:r w:rsidR="007D45F3">
              <w:rPr>
                <w:rFonts w:ascii="Times New Roman" w:hAnsi="Times New Roman" w:cs="Times New Roman"/>
                <w:sz w:val="28"/>
                <w:szCs w:val="28"/>
              </w:rPr>
              <w:t>-</w:t>
            </w:r>
            <w:r w:rsidRPr="000800BD">
              <w:rPr>
                <w:rFonts w:ascii="Times New Roman" w:hAnsi="Times New Roman" w:cs="Times New Roman"/>
                <w:sz w:val="28"/>
                <w:szCs w:val="28"/>
              </w:rPr>
              <w:t>ция</w:t>
            </w:r>
            <w:proofErr w:type="spellEnd"/>
            <w:r w:rsidRPr="000800BD">
              <w:rPr>
                <w:rFonts w:ascii="Times New Roman" w:hAnsi="Times New Roman" w:cs="Times New Roman"/>
                <w:sz w:val="28"/>
                <w:szCs w:val="28"/>
              </w:rPr>
              <w:t>;</w:t>
            </w:r>
          </w:p>
          <w:p w:rsidR="0013238C" w:rsidRPr="000800BD" w:rsidRDefault="0013238C" w:rsidP="000800BD">
            <w:pPr>
              <w:rPr>
                <w:rFonts w:ascii="Times New Roman" w:hAnsi="Times New Roman" w:cs="Times New Roman"/>
                <w:sz w:val="28"/>
                <w:szCs w:val="28"/>
              </w:rPr>
            </w:pPr>
            <w:r w:rsidRPr="000800BD">
              <w:rPr>
                <w:rFonts w:ascii="Times New Roman" w:hAnsi="Times New Roman" w:cs="Times New Roman"/>
                <w:b/>
                <w:sz w:val="28"/>
                <w:szCs w:val="28"/>
              </w:rPr>
              <w:t>регулятивные</w:t>
            </w:r>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целеполагание</w:t>
            </w:r>
            <w:proofErr w:type="spellEnd"/>
            <w:r w:rsidRPr="000800BD">
              <w:rPr>
                <w:rFonts w:ascii="Times New Roman" w:hAnsi="Times New Roman" w:cs="Times New Roman"/>
                <w:sz w:val="28"/>
                <w:szCs w:val="28"/>
              </w:rPr>
              <w:t xml:space="preserve">, </w:t>
            </w:r>
            <w:proofErr w:type="spellStart"/>
            <w:proofErr w:type="gramStart"/>
            <w:r w:rsidRPr="000800BD">
              <w:rPr>
                <w:rFonts w:ascii="Times New Roman" w:hAnsi="Times New Roman" w:cs="Times New Roman"/>
                <w:sz w:val="28"/>
                <w:szCs w:val="28"/>
              </w:rPr>
              <w:t>пла</w:t>
            </w:r>
            <w:r w:rsidR="007D45F3">
              <w:rPr>
                <w:rFonts w:ascii="Times New Roman" w:hAnsi="Times New Roman" w:cs="Times New Roman"/>
                <w:sz w:val="28"/>
                <w:szCs w:val="28"/>
              </w:rPr>
              <w:t>-</w:t>
            </w:r>
            <w:r w:rsidRPr="000800BD">
              <w:rPr>
                <w:rFonts w:ascii="Times New Roman" w:hAnsi="Times New Roman" w:cs="Times New Roman"/>
                <w:sz w:val="28"/>
                <w:szCs w:val="28"/>
              </w:rPr>
              <w:t>нирование</w:t>
            </w:r>
            <w:proofErr w:type="spellEnd"/>
            <w:proofErr w:type="gram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прогно</w:t>
            </w:r>
            <w:r w:rsidR="00FB41BF" w:rsidRPr="000800BD">
              <w:rPr>
                <w:rFonts w:ascii="Times New Roman" w:hAnsi="Times New Roman" w:cs="Times New Roman"/>
                <w:sz w:val="28"/>
                <w:szCs w:val="28"/>
              </w:rPr>
              <w:t>-</w:t>
            </w:r>
            <w:r w:rsidRPr="000800BD">
              <w:rPr>
                <w:rFonts w:ascii="Times New Roman" w:hAnsi="Times New Roman" w:cs="Times New Roman"/>
                <w:sz w:val="28"/>
                <w:szCs w:val="28"/>
              </w:rPr>
              <w:t>ирование</w:t>
            </w:r>
            <w:proofErr w:type="spellEnd"/>
            <w:r w:rsidRPr="000800BD">
              <w:rPr>
                <w:rFonts w:ascii="Times New Roman" w:hAnsi="Times New Roman" w:cs="Times New Roman"/>
                <w:sz w:val="28"/>
                <w:szCs w:val="28"/>
              </w:rPr>
              <w:t>;</w:t>
            </w:r>
          </w:p>
          <w:p w:rsidR="0013238C" w:rsidRPr="000800BD" w:rsidRDefault="0013238C" w:rsidP="000800BD">
            <w:pPr>
              <w:rPr>
                <w:rFonts w:ascii="Times New Roman" w:hAnsi="Times New Roman" w:cs="Times New Roman"/>
                <w:sz w:val="28"/>
                <w:szCs w:val="28"/>
              </w:rPr>
            </w:pPr>
            <w:r w:rsidRPr="000800BD">
              <w:rPr>
                <w:rFonts w:ascii="Times New Roman" w:hAnsi="Times New Roman" w:cs="Times New Roman"/>
                <w:b/>
                <w:sz w:val="28"/>
                <w:szCs w:val="28"/>
              </w:rPr>
              <w:t>коммуникативные</w:t>
            </w:r>
            <w:r w:rsidRPr="000800BD">
              <w:rPr>
                <w:rFonts w:ascii="Times New Roman" w:hAnsi="Times New Roman" w:cs="Times New Roman"/>
                <w:sz w:val="28"/>
                <w:szCs w:val="28"/>
              </w:rPr>
              <w:t xml:space="preserve"> </w:t>
            </w:r>
            <w:proofErr w:type="gramStart"/>
            <w:r w:rsidR="0010011B" w:rsidRPr="000800BD">
              <w:rPr>
                <w:rFonts w:ascii="Times New Roman" w:hAnsi="Times New Roman" w:cs="Times New Roman"/>
                <w:sz w:val="28"/>
                <w:szCs w:val="28"/>
              </w:rPr>
              <w:t>–</w:t>
            </w:r>
            <w:r w:rsidRPr="000800BD">
              <w:rPr>
                <w:rFonts w:ascii="Times New Roman" w:hAnsi="Times New Roman" w:cs="Times New Roman"/>
                <w:sz w:val="28"/>
                <w:szCs w:val="28"/>
              </w:rPr>
              <w:t>п</w:t>
            </w:r>
            <w:proofErr w:type="gramEnd"/>
            <w:r w:rsidRPr="000800BD">
              <w:rPr>
                <w:rFonts w:ascii="Times New Roman" w:hAnsi="Times New Roman" w:cs="Times New Roman"/>
                <w:sz w:val="28"/>
                <w:szCs w:val="28"/>
              </w:rPr>
              <w:t xml:space="preserve">ланирование </w:t>
            </w:r>
            <w:proofErr w:type="spellStart"/>
            <w:r w:rsidRPr="000800BD">
              <w:rPr>
                <w:rFonts w:ascii="Times New Roman" w:hAnsi="Times New Roman" w:cs="Times New Roman"/>
                <w:sz w:val="28"/>
                <w:szCs w:val="28"/>
              </w:rPr>
              <w:t>учеб</w:t>
            </w:r>
            <w:r w:rsidR="007D45F3">
              <w:rPr>
                <w:rFonts w:ascii="Times New Roman" w:hAnsi="Times New Roman" w:cs="Times New Roman"/>
                <w:sz w:val="28"/>
                <w:szCs w:val="28"/>
              </w:rPr>
              <w:t>-</w:t>
            </w:r>
            <w:r w:rsidRPr="000800BD">
              <w:rPr>
                <w:rFonts w:ascii="Times New Roman" w:hAnsi="Times New Roman" w:cs="Times New Roman"/>
                <w:sz w:val="28"/>
                <w:szCs w:val="28"/>
              </w:rPr>
              <w:t>ного</w:t>
            </w:r>
            <w:proofErr w:type="spellEnd"/>
            <w:r w:rsidRPr="000800BD">
              <w:rPr>
                <w:rFonts w:ascii="Times New Roman" w:hAnsi="Times New Roman" w:cs="Times New Roman"/>
                <w:sz w:val="28"/>
                <w:szCs w:val="28"/>
              </w:rPr>
              <w:t xml:space="preserve"> сотрудничества с учителем и </w:t>
            </w:r>
            <w:proofErr w:type="spellStart"/>
            <w:r w:rsidRPr="000800BD">
              <w:rPr>
                <w:rFonts w:ascii="Times New Roman" w:hAnsi="Times New Roman" w:cs="Times New Roman"/>
                <w:sz w:val="28"/>
                <w:szCs w:val="28"/>
              </w:rPr>
              <w:t>сверст</w:t>
            </w:r>
            <w:r w:rsidR="007D45F3">
              <w:rPr>
                <w:rFonts w:ascii="Times New Roman" w:hAnsi="Times New Roman" w:cs="Times New Roman"/>
                <w:sz w:val="28"/>
                <w:szCs w:val="28"/>
              </w:rPr>
              <w:t>-</w:t>
            </w:r>
            <w:r w:rsidRPr="000800BD">
              <w:rPr>
                <w:rFonts w:ascii="Times New Roman" w:hAnsi="Times New Roman" w:cs="Times New Roman"/>
                <w:sz w:val="28"/>
                <w:szCs w:val="28"/>
              </w:rPr>
              <w:t>никами</w:t>
            </w:r>
            <w:proofErr w:type="spellEnd"/>
            <w:r w:rsidRPr="000800BD">
              <w:rPr>
                <w:rFonts w:ascii="Times New Roman" w:hAnsi="Times New Roman" w:cs="Times New Roman"/>
                <w:sz w:val="28"/>
                <w:szCs w:val="28"/>
              </w:rPr>
              <w:t xml:space="preserve">, умение с </w:t>
            </w:r>
            <w:proofErr w:type="spellStart"/>
            <w:r w:rsidRPr="000800BD">
              <w:rPr>
                <w:rFonts w:ascii="Times New Roman" w:hAnsi="Times New Roman" w:cs="Times New Roman"/>
                <w:sz w:val="28"/>
                <w:szCs w:val="28"/>
              </w:rPr>
              <w:t>дос</w:t>
            </w:r>
            <w:r w:rsidR="007D45F3">
              <w:rPr>
                <w:rFonts w:ascii="Times New Roman" w:hAnsi="Times New Roman" w:cs="Times New Roman"/>
                <w:sz w:val="28"/>
                <w:szCs w:val="28"/>
              </w:rPr>
              <w:t>-</w:t>
            </w:r>
            <w:r w:rsidRPr="000800BD">
              <w:rPr>
                <w:rFonts w:ascii="Times New Roman" w:hAnsi="Times New Roman" w:cs="Times New Roman"/>
                <w:sz w:val="28"/>
                <w:szCs w:val="28"/>
              </w:rPr>
              <w:t>таточной</w:t>
            </w:r>
            <w:proofErr w:type="spellEnd"/>
            <w:r w:rsidRPr="000800BD">
              <w:rPr>
                <w:rFonts w:ascii="Times New Roman" w:hAnsi="Times New Roman" w:cs="Times New Roman"/>
                <w:sz w:val="28"/>
                <w:szCs w:val="28"/>
              </w:rPr>
              <w:t xml:space="preserve"> полнотой и точностью выражать свои мысли в </w:t>
            </w:r>
            <w:proofErr w:type="spellStart"/>
            <w:r w:rsidRPr="000800BD">
              <w:rPr>
                <w:rFonts w:ascii="Times New Roman" w:hAnsi="Times New Roman" w:cs="Times New Roman"/>
                <w:sz w:val="28"/>
                <w:szCs w:val="28"/>
              </w:rPr>
              <w:t>соот</w:t>
            </w:r>
            <w:r w:rsidR="0010011B" w:rsidRPr="000800BD">
              <w:rPr>
                <w:rFonts w:ascii="Times New Roman" w:hAnsi="Times New Roman" w:cs="Times New Roman"/>
                <w:sz w:val="28"/>
                <w:szCs w:val="28"/>
              </w:rPr>
              <w:t>-</w:t>
            </w:r>
            <w:r w:rsidRPr="000800BD">
              <w:rPr>
                <w:rFonts w:ascii="Times New Roman" w:hAnsi="Times New Roman" w:cs="Times New Roman"/>
                <w:sz w:val="28"/>
                <w:szCs w:val="28"/>
              </w:rPr>
              <w:t>ветствии</w:t>
            </w:r>
            <w:proofErr w:type="spellEnd"/>
            <w:r w:rsidRPr="000800BD">
              <w:rPr>
                <w:rFonts w:ascii="Times New Roman" w:hAnsi="Times New Roman" w:cs="Times New Roman"/>
                <w:sz w:val="28"/>
                <w:szCs w:val="28"/>
              </w:rPr>
              <w:t xml:space="preserve"> с задачами и условиями </w:t>
            </w:r>
            <w:proofErr w:type="spellStart"/>
            <w:r w:rsidRPr="000800BD">
              <w:rPr>
                <w:rFonts w:ascii="Times New Roman" w:hAnsi="Times New Roman" w:cs="Times New Roman"/>
                <w:sz w:val="28"/>
                <w:szCs w:val="28"/>
              </w:rPr>
              <w:t>коммуни</w:t>
            </w:r>
            <w:r w:rsidR="007D45F3">
              <w:rPr>
                <w:rFonts w:ascii="Times New Roman" w:hAnsi="Times New Roman" w:cs="Times New Roman"/>
                <w:sz w:val="28"/>
                <w:szCs w:val="28"/>
              </w:rPr>
              <w:t>-</w:t>
            </w:r>
            <w:r w:rsidRPr="000800BD">
              <w:rPr>
                <w:rFonts w:ascii="Times New Roman" w:hAnsi="Times New Roman" w:cs="Times New Roman"/>
                <w:sz w:val="28"/>
                <w:szCs w:val="28"/>
              </w:rPr>
              <w:t>кации</w:t>
            </w:r>
            <w:proofErr w:type="spellEnd"/>
          </w:p>
          <w:p w:rsidR="00173FDB" w:rsidRPr="000800BD" w:rsidRDefault="0013238C" w:rsidP="000800BD">
            <w:pPr>
              <w:rPr>
                <w:rFonts w:ascii="Times New Roman" w:eastAsia="Times New Roman" w:hAnsi="Times New Roman" w:cs="Times New Roman"/>
                <w:sz w:val="28"/>
                <w:szCs w:val="28"/>
              </w:rPr>
            </w:pPr>
            <w:r w:rsidRPr="000800BD">
              <w:rPr>
                <w:rFonts w:ascii="Times New Roman" w:hAnsi="Times New Roman" w:cs="Times New Roman"/>
                <w:b/>
                <w:sz w:val="28"/>
                <w:szCs w:val="28"/>
              </w:rPr>
              <w:t xml:space="preserve">познавательные </w:t>
            </w:r>
            <w:r w:rsidRPr="000800BD">
              <w:rPr>
                <w:rFonts w:ascii="Times New Roman" w:hAnsi="Times New Roman" w:cs="Times New Roman"/>
                <w:sz w:val="28"/>
                <w:szCs w:val="28"/>
              </w:rPr>
              <w:t xml:space="preserve">– самостоятельное выделение и </w:t>
            </w:r>
            <w:proofErr w:type="spellStart"/>
            <w:proofErr w:type="gramStart"/>
            <w:r w:rsidRPr="000800BD">
              <w:rPr>
                <w:rFonts w:ascii="Times New Roman" w:hAnsi="Times New Roman" w:cs="Times New Roman"/>
                <w:sz w:val="28"/>
                <w:szCs w:val="28"/>
              </w:rPr>
              <w:t>форму</w:t>
            </w:r>
            <w:r w:rsidR="007D45F3">
              <w:rPr>
                <w:rFonts w:ascii="Times New Roman" w:hAnsi="Times New Roman" w:cs="Times New Roman"/>
                <w:sz w:val="28"/>
                <w:szCs w:val="28"/>
              </w:rPr>
              <w:t>-</w:t>
            </w:r>
            <w:r w:rsidRPr="000800BD">
              <w:rPr>
                <w:rFonts w:ascii="Times New Roman" w:hAnsi="Times New Roman" w:cs="Times New Roman"/>
                <w:sz w:val="28"/>
                <w:szCs w:val="28"/>
              </w:rPr>
              <w:lastRenderedPageBreak/>
              <w:t>лирование</w:t>
            </w:r>
            <w:proofErr w:type="spellEnd"/>
            <w:proofErr w:type="gram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познавате</w:t>
            </w:r>
            <w:r w:rsidR="007D45F3">
              <w:rPr>
                <w:rFonts w:ascii="Times New Roman" w:hAnsi="Times New Roman" w:cs="Times New Roman"/>
                <w:sz w:val="28"/>
                <w:szCs w:val="28"/>
              </w:rPr>
              <w:t>-</w:t>
            </w:r>
            <w:r w:rsidRPr="000800BD">
              <w:rPr>
                <w:rFonts w:ascii="Times New Roman" w:hAnsi="Times New Roman" w:cs="Times New Roman"/>
                <w:sz w:val="28"/>
                <w:szCs w:val="28"/>
              </w:rPr>
              <w:t>льной</w:t>
            </w:r>
            <w:proofErr w:type="spellEnd"/>
            <w:r w:rsidRPr="000800BD">
              <w:rPr>
                <w:rFonts w:ascii="Times New Roman" w:hAnsi="Times New Roman" w:cs="Times New Roman"/>
                <w:sz w:val="28"/>
                <w:szCs w:val="28"/>
              </w:rPr>
              <w:t xml:space="preserve"> цели, </w:t>
            </w:r>
            <w:proofErr w:type="spellStart"/>
            <w:r w:rsidRPr="000800BD">
              <w:rPr>
                <w:rFonts w:ascii="Times New Roman" w:hAnsi="Times New Roman" w:cs="Times New Roman"/>
                <w:sz w:val="28"/>
                <w:szCs w:val="28"/>
              </w:rPr>
              <w:t>осознан</w:t>
            </w:r>
            <w:r w:rsidR="007D45F3">
              <w:rPr>
                <w:rFonts w:ascii="Times New Roman" w:hAnsi="Times New Roman" w:cs="Times New Roman"/>
                <w:sz w:val="28"/>
                <w:szCs w:val="28"/>
              </w:rPr>
              <w:t>-</w:t>
            </w:r>
            <w:r w:rsidRPr="000800BD">
              <w:rPr>
                <w:rFonts w:ascii="Times New Roman" w:hAnsi="Times New Roman" w:cs="Times New Roman"/>
                <w:sz w:val="28"/>
                <w:szCs w:val="28"/>
              </w:rPr>
              <w:t>ное</w:t>
            </w:r>
            <w:proofErr w:type="spellEnd"/>
            <w:r w:rsidRPr="000800BD">
              <w:rPr>
                <w:rFonts w:ascii="Times New Roman" w:hAnsi="Times New Roman" w:cs="Times New Roman"/>
                <w:sz w:val="28"/>
                <w:szCs w:val="28"/>
              </w:rPr>
              <w:t xml:space="preserve"> и произвольное построение речевого высказывания в </w:t>
            </w:r>
            <w:proofErr w:type="spellStart"/>
            <w:r w:rsidRPr="000800BD">
              <w:rPr>
                <w:rFonts w:ascii="Times New Roman" w:hAnsi="Times New Roman" w:cs="Times New Roman"/>
                <w:sz w:val="28"/>
                <w:szCs w:val="28"/>
              </w:rPr>
              <w:t>уст</w:t>
            </w:r>
            <w:r w:rsidR="007D45F3">
              <w:rPr>
                <w:rFonts w:ascii="Times New Roman" w:hAnsi="Times New Roman" w:cs="Times New Roman"/>
                <w:sz w:val="28"/>
                <w:szCs w:val="28"/>
              </w:rPr>
              <w:t>-</w:t>
            </w:r>
            <w:r w:rsidRPr="000800BD">
              <w:rPr>
                <w:rFonts w:ascii="Times New Roman" w:hAnsi="Times New Roman" w:cs="Times New Roman"/>
                <w:sz w:val="28"/>
                <w:szCs w:val="28"/>
              </w:rPr>
              <w:t>ной</w:t>
            </w:r>
            <w:proofErr w:type="spellEnd"/>
            <w:r w:rsidRPr="000800BD">
              <w:rPr>
                <w:rFonts w:ascii="Times New Roman" w:hAnsi="Times New Roman" w:cs="Times New Roman"/>
                <w:sz w:val="28"/>
                <w:szCs w:val="28"/>
              </w:rPr>
              <w:t xml:space="preserve"> форме; </w:t>
            </w:r>
            <w:proofErr w:type="spellStart"/>
            <w:r w:rsidRPr="000800BD">
              <w:rPr>
                <w:rFonts w:ascii="Times New Roman" w:hAnsi="Times New Roman" w:cs="Times New Roman"/>
                <w:sz w:val="28"/>
                <w:szCs w:val="28"/>
              </w:rPr>
              <w:t>постанов</w:t>
            </w:r>
            <w:r w:rsidR="007D45F3">
              <w:rPr>
                <w:rFonts w:ascii="Times New Roman" w:hAnsi="Times New Roman" w:cs="Times New Roman"/>
                <w:sz w:val="28"/>
                <w:szCs w:val="28"/>
              </w:rPr>
              <w:t>-</w:t>
            </w:r>
            <w:r w:rsidRPr="000800BD">
              <w:rPr>
                <w:rFonts w:ascii="Times New Roman" w:hAnsi="Times New Roman" w:cs="Times New Roman"/>
                <w:sz w:val="28"/>
                <w:szCs w:val="28"/>
              </w:rPr>
              <w:t>ка</w:t>
            </w:r>
            <w:proofErr w:type="spellEnd"/>
            <w:r w:rsidRPr="000800BD">
              <w:rPr>
                <w:rFonts w:ascii="Times New Roman" w:hAnsi="Times New Roman" w:cs="Times New Roman"/>
                <w:sz w:val="28"/>
                <w:szCs w:val="28"/>
              </w:rPr>
              <w:t xml:space="preserve"> и формулирование проблемы</w:t>
            </w:r>
          </w:p>
        </w:tc>
      </w:tr>
      <w:tr w:rsidR="0013238C" w:rsidRPr="000800BD" w:rsidTr="00FC280B">
        <w:trPr>
          <w:trHeight w:val="1409"/>
        </w:trPr>
        <w:tc>
          <w:tcPr>
            <w:tcW w:w="2620" w:type="dxa"/>
          </w:tcPr>
          <w:p w:rsidR="00BB3B48" w:rsidRPr="000800BD" w:rsidRDefault="001B7B9E" w:rsidP="000800BD">
            <w:pPr>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lastRenderedPageBreak/>
              <w:t>4</w:t>
            </w:r>
            <w:r w:rsidR="005E0FAF" w:rsidRPr="000800BD">
              <w:rPr>
                <w:rFonts w:ascii="Times New Roman" w:eastAsia="Times New Roman" w:hAnsi="Times New Roman" w:cs="Times New Roman"/>
                <w:sz w:val="28"/>
                <w:szCs w:val="28"/>
              </w:rPr>
              <w:t>.</w:t>
            </w:r>
            <w:r w:rsidRPr="000800BD">
              <w:rPr>
                <w:rFonts w:ascii="Times New Roman" w:eastAsia="Times New Roman" w:hAnsi="Times New Roman" w:cs="Times New Roman"/>
                <w:sz w:val="28"/>
                <w:szCs w:val="28"/>
              </w:rPr>
              <w:t xml:space="preserve"> Формирование грамматического материала.</w:t>
            </w:r>
          </w:p>
          <w:p w:rsidR="00767271" w:rsidRPr="000800BD" w:rsidRDefault="00E83858" w:rsidP="000800BD">
            <w:pPr>
              <w:shd w:val="clear" w:color="auto" w:fill="FFFFFF"/>
              <w:rPr>
                <w:rFonts w:ascii="Times New Roman" w:eastAsia="Times New Roman" w:hAnsi="Times New Roman" w:cs="Times New Roman"/>
                <w:sz w:val="28"/>
                <w:szCs w:val="28"/>
              </w:rPr>
            </w:pPr>
            <w:r w:rsidRPr="000800BD">
              <w:rPr>
                <w:rFonts w:ascii="Times New Roman" w:eastAsia="Times New Roman" w:hAnsi="Times New Roman" w:cs="Times New Roman"/>
                <w:color w:val="000000"/>
                <w:sz w:val="28"/>
                <w:szCs w:val="28"/>
              </w:rPr>
              <w:t xml:space="preserve">Практика </w:t>
            </w:r>
            <w:proofErr w:type="spellStart"/>
            <w:r w:rsidRPr="000800BD">
              <w:rPr>
                <w:rFonts w:ascii="Times New Roman" w:eastAsia="Times New Roman" w:hAnsi="Times New Roman" w:cs="Times New Roman"/>
                <w:color w:val="000000"/>
                <w:sz w:val="28"/>
                <w:szCs w:val="28"/>
              </w:rPr>
              <w:t>аудирования</w:t>
            </w:r>
            <w:proofErr w:type="spellEnd"/>
          </w:p>
        </w:tc>
        <w:tc>
          <w:tcPr>
            <w:tcW w:w="4538" w:type="dxa"/>
          </w:tcPr>
          <w:p w:rsidR="00215C3B" w:rsidRPr="00FC280B" w:rsidRDefault="005E0FAF" w:rsidP="000800BD">
            <w:pPr>
              <w:widowControl w:val="0"/>
              <w:overflowPunct w:val="0"/>
              <w:autoSpaceDE w:val="0"/>
              <w:autoSpaceDN w:val="0"/>
              <w:adjustRightInd w:val="0"/>
              <w:rPr>
                <w:rFonts w:ascii="Times New Roman" w:hAnsi="Times New Roman" w:cs="Times New Roman"/>
                <w:bCs/>
                <w:sz w:val="28"/>
                <w:szCs w:val="28"/>
                <w:lang w:val="en-US"/>
              </w:rPr>
            </w:pPr>
            <w:r w:rsidRPr="00FC280B">
              <w:rPr>
                <w:rFonts w:ascii="Times New Roman" w:hAnsi="Times New Roman" w:cs="Times New Roman"/>
                <w:bCs/>
                <w:sz w:val="28"/>
                <w:szCs w:val="28"/>
                <w:lang w:val="en-US"/>
              </w:rPr>
              <w:t>1.</w:t>
            </w:r>
            <w:r w:rsidRPr="000800BD">
              <w:rPr>
                <w:rFonts w:ascii="Times New Roman" w:hAnsi="Times New Roman" w:cs="Times New Roman"/>
                <w:bCs/>
                <w:sz w:val="28"/>
                <w:szCs w:val="28"/>
              </w:rPr>
              <w:t>Выполнение</w:t>
            </w:r>
            <w:r w:rsidRPr="00FC280B">
              <w:rPr>
                <w:rFonts w:ascii="Times New Roman" w:hAnsi="Times New Roman" w:cs="Times New Roman"/>
                <w:bCs/>
                <w:sz w:val="28"/>
                <w:szCs w:val="28"/>
                <w:lang w:val="en-US"/>
              </w:rPr>
              <w:t xml:space="preserve"> </w:t>
            </w:r>
            <w:proofErr w:type="spellStart"/>
            <w:r w:rsidRPr="000800BD">
              <w:rPr>
                <w:rFonts w:ascii="Times New Roman" w:hAnsi="Times New Roman" w:cs="Times New Roman"/>
                <w:bCs/>
                <w:sz w:val="28"/>
                <w:szCs w:val="28"/>
              </w:rPr>
              <w:t>упр</w:t>
            </w:r>
            <w:proofErr w:type="spellEnd"/>
            <w:r w:rsidRPr="00FC280B">
              <w:rPr>
                <w:rFonts w:ascii="Times New Roman" w:hAnsi="Times New Roman" w:cs="Times New Roman"/>
                <w:bCs/>
                <w:sz w:val="28"/>
                <w:szCs w:val="28"/>
                <w:lang w:val="en-US"/>
              </w:rPr>
              <w:t>.1,</w:t>
            </w:r>
            <w:proofErr w:type="spellStart"/>
            <w:r w:rsidRPr="000800BD">
              <w:rPr>
                <w:rFonts w:ascii="Times New Roman" w:hAnsi="Times New Roman" w:cs="Times New Roman"/>
                <w:bCs/>
                <w:sz w:val="28"/>
                <w:szCs w:val="28"/>
              </w:rPr>
              <w:t>стр</w:t>
            </w:r>
            <w:proofErr w:type="spellEnd"/>
            <w:r w:rsidRPr="00FC280B">
              <w:rPr>
                <w:rFonts w:ascii="Times New Roman" w:hAnsi="Times New Roman" w:cs="Times New Roman"/>
                <w:bCs/>
                <w:sz w:val="28"/>
                <w:szCs w:val="28"/>
                <w:lang w:val="en-US"/>
              </w:rPr>
              <w:t>.53</w:t>
            </w:r>
          </w:p>
          <w:p w:rsidR="00F04836" w:rsidRPr="000800BD" w:rsidRDefault="001B7B9E" w:rsidP="000800BD">
            <w:pPr>
              <w:widowControl w:val="0"/>
              <w:overflowPunct w:val="0"/>
              <w:autoSpaceDE w:val="0"/>
              <w:autoSpaceDN w:val="0"/>
              <w:adjustRightInd w:val="0"/>
              <w:rPr>
                <w:rFonts w:ascii="Times New Roman" w:hAnsi="Times New Roman" w:cs="Times New Roman"/>
                <w:bCs/>
                <w:sz w:val="28"/>
                <w:szCs w:val="28"/>
                <w:lang w:val="en-US"/>
              </w:rPr>
            </w:pPr>
            <w:r w:rsidRPr="00FC280B">
              <w:rPr>
                <w:rFonts w:ascii="Times New Roman" w:hAnsi="Times New Roman" w:cs="Times New Roman"/>
                <w:bCs/>
                <w:sz w:val="28"/>
                <w:szCs w:val="28"/>
                <w:lang w:val="en-US"/>
              </w:rPr>
              <w:t>1)</w:t>
            </w:r>
            <w:r w:rsidR="00B465C4" w:rsidRPr="00FC280B">
              <w:rPr>
                <w:rFonts w:ascii="Times New Roman" w:hAnsi="Times New Roman" w:cs="Times New Roman"/>
                <w:bCs/>
                <w:sz w:val="28"/>
                <w:szCs w:val="28"/>
                <w:lang w:val="en-US"/>
              </w:rPr>
              <w:t xml:space="preserve"> </w:t>
            </w:r>
            <w:r w:rsidR="00F04836" w:rsidRPr="000800BD">
              <w:rPr>
                <w:rFonts w:ascii="Times New Roman" w:hAnsi="Times New Roman" w:cs="Times New Roman"/>
                <w:bCs/>
                <w:sz w:val="28"/>
                <w:szCs w:val="28"/>
                <w:lang w:val="en-US"/>
              </w:rPr>
              <w:t>Charity</w:t>
            </w:r>
            <w:r w:rsidR="00F04836" w:rsidRPr="00FC280B">
              <w:rPr>
                <w:rFonts w:ascii="Times New Roman" w:hAnsi="Times New Roman" w:cs="Times New Roman"/>
                <w:bCs/>
                <w:sz w:val="28"/>
                <w:szCs w:val="28"/>
                <w:lang w:val="en-US"/>
              </w:rPr>
              <w:t xml:space="preserve"> </w:t>
            </w:r>
            <w:r w:rsidR="00F04836" w:rsidRPr="000800BD">
              <w:rPr>
                <w:rFonts w:ascii="Times New Roman" w:hAnsi="Times New Roman" w:cs="Times New Roman"/>
                <w:bCs/>
                <w:sz w:val="28"/>
                <w:szCs w:val="28"/>
                <w:lang w:val="en-US"/>
              </w:rPr>
              <w:t>begins</w:t>
            </w:r>
            <w:r w:rsidR="00F04836" w:rsidRPr="00FC280B">
              <w:rPr>
                <w:rFonts w:ascii="Times New Roman" w:hAnsi="Times New Roman" w:cs="Times New Roman"/>
                <w:bCs/>
                <w:sz w:val="28"/>
                <w:szCs w:val="28"/>
                <w:lang w:val="en-US"/>
              </w:rPr>
              <w:t xml:space="preserve"> </w:t>
            </w:r>
            <w:r w:rsidR="00F04836" w:rsidRPr="000800BD">
              <w:rPr>
                <w:rFonts w:ascii="Times New Roman" w:hAnsi="Times New Roman" w:cs="Times New Roman"/>
                <w:bCs/>
                <w:sz w:val="28"/>
                <w:szCs w:val="28"/>
                <w:lang w:val="en-US"/>
              </w:rPr>
              <w:t>at</w:t>
            </w:r>
            <w:r w:rsidR="00F04836" w:rsidRPr="00FC280B">
              <w:rPr>
                <w:rFonts w:ascii="Times New Roman" w:hAnsi="Times New Roman" w:cs="Times New Roman"/>
                <w:bCs/>
                <w:sz w:val="28"/>
                <w:szCs w:val="28"/>
                <w:lang w:val="en-US"/>
              </w:rPr>
              <w:t xml:space="preserve"> </w:t>
            </w:r>
            <w:r w:rsidR="00F04836" w:rsidRPr="000800BD">
              <w:rPr>
                <w:rFonts w:ascii="Times New Roman" w:hAnsi="Times New Roman" w:cs="Times New Roman"/>
                <w:bCs/>
                <w:sz w:val="28"/>
                <w:szCs w:val="28"/>
                <w:lang w:val="en-US"/>
              </w:rPr>
              <w:t>home</w:t>
            </w:r>
            <w:r w:rsidR="00F04836" w:rsidRPr="00FC280B">
              <w:rPr>
                <w:rFonts w:ascii="Times New Roman" w:hAnsi="Times New Roman" w:cs="Times New Roman"/>
                <w:bCs/>
                <w:sz w:val="28"/>
                <w:szCs w:val="28"/>
                <w:lang w:val="en-US"/>
              </w:rPr>
              <w:t xml:space="preserve">. </w:t>
            </w:r>
            <w:r w:rsidR="00F04836" w:rsidRPr="000800BD">
              <w:rPr>
                <w:rFonts w:ascii="Times New Roman" w:hAnsi="Times New Roman" w:cs="Times New Roman"/>
                <w:bCs/>
                <w:sz w:val="28"/>
                <w:szCs w:val="28"/>
                <w:lang w:val="en-US"/>
              </w:rPr>
              <w:t>In the Stewart family the parents cannot do without their children’s help. They often ask their children to help them about the house.</w:t>
            </w:r>
          </w:p>
          <w:p w:rsidR="00F04836" w:rsidRPr="000800BD" w:rsidRDefault="00F04836" w:rsidP="000800BD">
            <w:pPr>
              <w:widowControl w:val="0"/>
              <w:overflowPunct w:val="0"/>
              <w:autoSpaceDE w:val="0"/>
              <w:autoSpaceDN w:val="0"/>
              <w:adjustRightInd w:val="0"/>
              <w:rPr>
                <w:rFonts w:ascii="Times New Roman" w:hAnsi="Times New Roman" w:cs="Times New Roman"/>
                <w:bCs/>
                <w:sz w:val="28"/>
                <w:szCs w:val="28"/>
                <w:lang w:val="en-US"/>
              </w:rPr>
            </w:pPr>
            <w:r w:rsidRPr="000800BD">
              <w:rPr>
                <w:rFonts w:ascii="Times New Roman" w:hAnsi="Times New Roman" w:cs="Times New Roman"/>
                <w:bCs/>
                <w:sz w:val="28"/>
                <w:szCs w:val="28"/>
                <w:lang w:val="en-US"/>
              </w:rPr>
              <w:t>Do the children in the Stewart family help their parents with housework chores?</w:t>
            </w:r>
          </w:p>
          <w:p w:rsidR="00B465C4" w:rsidRPr="000800BD" w:rsidRDefault="00B465C4" w:rsidP="000800BD">
            <w:pPr>
              <w:widowControl w:val="0"/>
              <w:overflowPunct w:val="0"/>
              <w:autoSpaceDE w:val="0"/>
              <w:autoSpaceDN w:val="0"/>
              <w:adjustRightInd w:val="0"/>
              <w:rPr>
                <w:rFonts w:ascii="Times New Roman" w:hAnsi="Times New Roman" w:cs="Times New Roman"/>
                <w:bCs/>
                <w:sz w:val="28"/>
                <w:szCs w:val="28"/>
              </w:rPr>
            </w:pPr>
            <w:r w:rsidRPr="000800BD">
              <w:rPr>
                <w:rFonts w:ascii="Times New Roman" w:hAnsi="Times New Roman" w:cs="Times New Roman"/>
                <w:bCs/>
                <w:sz w:val="28"/>
                <w:szCs w:val="28"/>
              </w:rPr>
              <w:t>В упражнении происходи</w:t>
            </w:r>
            <w:r w:rsidR="00215C3B" w:rsidRPr="000800BD">
              <w:rPr>
                <w:rFonts w:ascii="Times New Roman" w:hAnsi="Times New Roman" w:cs="Times New Roman"/>
                <w:bCs/>
                <w:sz w:val="28"/>
                <w:szCs w:val="28"/>
              </w:rPr>
              <w:t>т презентация нового грамматиче</w:t>
            </w:r>
            <w:r w:rsidRPr="000800BD">
              <w:rPr>
                <w:rFonts w:ascii="Times New Roman" w:hAnsi="Times New Roman" w:cs="Times New Roman"/>
                <w:bCs/>
                <w:sz w:val="28"/>
                <w:szCs w:val="28"/>
              </w:rPr>
              <w:t>ского явления. Тек</w:t>
            </w:r>
            <w:r w:rsidR="00215C3B" w:rsidRPr="000800BD">
              <w:rPr>
                <w:rFonts w:ascii="Times New Roman" w:hAnsi="Times New Roman" w:cs="Times New Roman"/>
                <w:bCs/>
                <w:sz w:val="28"/>
                <w:szCs w:val="28"/>
              </w:rPr>
              <w:t xml:space="preserve">ст упражнения </w:t>
            </w:r>
            <w:r w:rsidRPr="000800BD">
              <w:rPr>
                <w:rFonts w:ascii="Times New Roman" w:hAnsi="Times New Roman" w:cs="Times New Roman"/>
                <w:bCs/>
                <w:sz w:val="28"/>
                <w:szCs w:val="28"/>
              </w:rPr>
              <w:t xml:space="preserve"> со слуховой опорой.</w:t>
            </w:r>
          </w:p>
          <w:p w:rsidR="00B465C4" w:rsidRPr="000800BD" w:rsidRDefault="00B465C4" w:rsidP="000800BD">
            <w:pPr>
              <w:widowControl w:val="0"/>
              <w:autoSpaceDE w:val="0"/>
              <w:autoSpaceDN w:val="0"/>
              <w:adjustRightInd w:val="0"/>
              <w:rPr>
                <w:rFonts w:ascii="Times New Roman" w:hAnsi="Times New Roman" w:cs="Times New Roman"/>
                <w:sz w:val="28"/>
                <w:szCs w:val="28"/>
              </w:rPr>
            </w:pPr>
          </w:p>
          <w:p w:rsidR="00B465C4" w:rsidRPr="000800BD" w:rsidRDefault="001B7B9E" w:rsidP="000800BD">
            <w:pPr>
              <w:widowControl w:val="0"/>
              <w:overflowPunct w:val="0"/>
              <w:autoSpaceDE w:val="0"/>
              <w:autoSpaceDN w:val="0"/>
              <w:adjustRightInd w:val="0"/>
              <w:rPr>
                <w:rFonts w:ascii="Times New Roman" w:hAnsi="Times New Roman" w:cs="Times New Roman"/>
                <w:sz w:val="28"/>
                <w:szCs w:val="28"/>
              </w:rPr>
            </w:pPr>
            <w:r w:rsidRPr="000800BD">
              <w:rPr>
                <w:rFonts w:ascii="Times New Roman" w:hAnsi="Times New Roman" w:cs="Times New Roman"/>
                <w:bCs/>
                <w:sz w:val="28"/>
                <w:szCs w:val="28"/>
              </w:rPr>
              <w:t>2</w:t>
            </w:r>
            <w:r w:rsidR="00B465C4" w:rsidRPr="000800BD">
              <w:rPr>
                <w:rFonts w:ascii="Times New Roman" w:hAnsi="Times New Roman" w:cs="Times New Roman"/>
                <w:bCs/>
                <w:sz w:val="28"/>
                <w:szCs w:val="28"/>
              </w:rPr>
              <w:t xml:space="preserve">) </w:t>
            </w:r>
            <w:r w:rsidRPr="000800BD">
              <w:rPr>
                <w:rFonts w:ascii="Times New Roman" w:hAnsi="Times New Roman" w:cs="Times New Roman"/>
                <w:bCs/>
                <w:sz w:val="28"/>
                <w:szCs w:val="28"/>
              </w:rPr>
              <w:t>Н</w:t>
            </w:r>
            <w:r w:rsidR="00B465C4" w:rsidRPr="000800BD">
              <w:rPr>
                <w:rFonts w:ascii="Times New Roman" w:hAnsi="Times New Roman" w:cs="Times New Roman"/>
                <w:bCs/>
                <w:sz w:val="28"/>
                <w:szCs w:val="28"/>
              </w:rPr>
              <w:t>апомнить</w:t>
            </w:r>
            <w:r w:rsidRPr="000800BD">
              <w:rPr>
                <w:rFonts w:ascii="Times New Roman" w:hAnsi="Times New Roman" w:cs="Times New Roman"/>
                <w:bCs/>
                <w:sz w:val="28"/>
                <w:szCs w:val="28"/>
              </w:rPr>
              <w:t xml:space="preserve"> учащимся</w:t>
            </w:r>
            <w:proofErr w:type="gramStart"/>
            <w:r w:rsidRPr="000800BD">
              <w:rPr>
                <w:rFonts w:ascii="Times New Roman" w:hAnsi="Times New Roman" w:cs="Times New Roman"/>
                <w:bCs/>
                <w:sz w:val="28"/>
                <w:szCs w:val="28"/>
              </w:rPr>
              <w:t xml:space="preserve"> </w:t>
            </w:r>
            <w:r w:rsidR="00B465C4" w:rsidRPr="000800BD">
              <w:rPr>
                <w:rFonts w:ascii="Times New Roman" w:hAnsi="Times New Roman" w:cs="Times New Roman"/>
                <w:bCs/>
                <w:sz w:val="28"/>
                <w:szCs w:val="28"/>
              </w:rPr>
              <w:t>,</w:t>
            </w:r>
            <w:proofErr w:type="gramEnd"/>
            <w:r w:rsidR="00B465C4" w:rsidRPr="000800BD">
              <w:rPr>
                <w:rFonts w:ascii="Times New Roman" w:hAnsi="Times New Roman" w:cs="Times New Roman"/>
                <w:bCs/>
                <w:sz w:val="28"/>
                <w:szCs w:val="28"/>
              </w:rPr>
              <w:t xml:space="preserve"> как работать с таблицей “</w:t>
            </w:r>
            <w:proofErr w:type="spellStart"/>
            <w:r w:rsidR="00B465C4" w:rsidRPr="000800BD">
              <w:rPr>
                <w:rFonts w:ascii="Times New Roman" w:hAnsi="Times New Roman" w:cs="Times New Roman"/>
                <w:bCs/>
                <w:sz w:val="28"/>
                <w:szCs w:val="28"/>
              </w:rPr>
              <w:t>Grammar</w:t>
            </w:r>
            <w:proofErr w:type="spellEnd"/>
            <w:r w:rsidR="00B465C4" w:rsidRPr="000800BD">
              <w:rPr>
                <w:rFonts w:ascii="Times New Roman" w:hAnsi="Times New Roman" w:cs="Times New Roman"/>
                <w:bCs/>
                <w:sz w:val="28"/>
                <w:szCs w:val="28"/>
              </w:rPr>
              <w:t xml:space="preserve"> </w:t>
            </w:r>
            <w:proofErr w:type="spellStart"/>
            <w:r w:rsidR="00B465C4" w:rsidRPr="000800BD">
              <w:rPr>
                <w:rFonts w:ascii="Times New Roman" w:hAnsi="Times New Roman" w:cs="Times New Roman"/>
                <w:bCs/>
                <w:sz w:val="28"/>
                <w:szCs w:val="28"/>
              </w:rPr>
              <w:t>in</w:t>
            </w:r>
            <w:proofErr w:type="spellEnd"/>
            <w:r w:rsidR="00B465C4" w:rsidRPr="000800BD">
              <w:rPr>
                <w:rFonts w:ascii="Times New Roman" w:hAnsi="Times New Roman" w:cs="Times New Roman"/>
                <w:bCs/>
                <w:sz w:val="28"/>
                <w:szCs w:val="28"/>
              </w:rPr>
              <w:t xml:space="preserve"> </w:t>
            </w:r>
            <w:proofErr w:type="spellStart"/>
            <w:r w:rsidR="00B465C4" w:rsidRPr="000800BD">
              <w:rPr>
                <w:rFonts w:ascii="Times New Roman" w:hAnsi="Times New Roman" w:cs="Times New Roman"/>
                <w:bCs/>
                <w:sz w:val="28"/>
                <w:szCs w:val="28"/>
              </w:rPr>
              <w:lastRenderedPageBreak/>
              <w:t>focus</w:t>
            </w:r>
            <w:proofErr w:type="spellEnd"/>
            <w:r w:rsidR="00B465C4" w:rsidRPr="000800BD">
              <w:rPr>
                <w:rFonts w:ascii="Times New Roman" w:hAnsi="Times New Roman" w:cs="Times New Roman"/>
                <w:bCs/>
                <w:sz w:val="28"/>
                <w:szCs w:val="28"/>
              </w:rPr>
              <w:t xml:space="preserve">”. </w:t>
            </w:r>
          </w:p>
          <w:p w:rsidR="00FE3EFB" w:rsidRPr="000800BD" w:rsidRDefault="00FE3EFB" w:rsidP="000800BD">
            <w:pPr>
              <w:widowControl w:val="0"/>
              <w:autoSpaceDE w:val="0"/>
              <w:autoSpaceDN w:val="0"/>
              <w:adjustRightInd w:val="0"/>
              <w:rPr>
                <w:rFonts w:ascii="Times New Roman" w:eastAsia="Times New Roman" w:hAnsi="Times New Roman" w:cs="Times New Roman"/>
                <w:sz w:val="28"/>
                <w:szCs w:val="28"/>
              </w:rPr>
            </w:pPr>
          </w:p>
        </w:tc>
        <w:tc>
          <w:tcPr>
            <w:tcW w:w="4229" w:type="dxa"/>
          </w:tcPr>
          <w:p w:rsidR="00F04836" w:rsidRPr="00FC280B" w:rsidRDefault="00F04836" w:rsidP="000800BD">
            <w:pPr>
              <w:rPr>
                <w:rFonts w:ascii="Times New Roman" w:eastAsia="Times New Roman" w:hAnsi="Times New Roman" w:cs="Times New Roman"/>
                <w:sz w:val="28"/>
                <w:szCs w:val="28"/>
              </w:rPr>
            </w:pPr>
          </w:p>
          <w:p w:rsidR="00842738" w:rsidRPr="000800BD" w:rsidRDefault="00215C3B" w:rsidP="000800BD">
            <w:pPr>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t>1.Учащиеся слушают текст со зрительной опорой.</w:t>
            </w:r>
          </w:p>
          <w:p w:rsidR="001B7B9E" w:rsidRPr="000800BD" w:rsidRDefault="001B7B9E" w:rsidP="000800BD">
            <w:pPr>
              <w:rPr>
                <w:rFonts w:ascii="Times New Roman" w:eastAsia="Times New Roman" w:hAnsi="Times New Roman" w:cs="Times New Roman"/>
                <w:sz w:val="28"/>
                <w:szCs w:val="28"/>
              </w:rPr>
            </w:pPr>
          </w:p>
          <w:p w:rsidR="001B7B9E" w:rsidRPr="000800BD" w:rsidRDefault="001B7B9E" w:rsidP="000800BD">
            <w:pPr>
              <w:rPr>
                <w:rFonts w:ascii="Times New Roman" w:eastAsia="Times New Roman" w:hAnsi="Times New Roman" w:cs="Times New Roman"/>
                <w:sz w:val="28"/>
                <w:szCs w:val="28"/>
              </w:rPr>
            </w:pPr>
          </w:p>
          <w:p w:rsidR="001B7B9E" w:rsidRPr="000800BD" w:rsidRDefault="001B7B9E" w:rsidP="000800BD">
            <w:pPr>
              <w:rPr>
                <w:rFonts w:ascii="Times New Roman" w:eastAsia="Times New Roman" w:hAnsi="Times New Roman" w:cs="Times New Roman"/>
                <w:sz w:val="28"/>
                <w:szCs w:val="28"/>
              </w:rPr>
            </w:pPr>
          </w:p>
          <w:p w:rsidR="00F04836" w:rsidRPr="00FC280B" w:rsidRDefault="00F04836" w:rsidP="000800BD">
            <w:pPr>
              <w:widowControl w:val="0"/>
              <w:overflowPunct w:val="0"/>
              <w:autoSpaceDE w:val="0"/>
              <w:autoSpaceDN w:val="0"/>
              <w:adjustRightInd w:val="0"/>
              <w:rPr>
                <w:rFonts w:ascii="Times New Roman" w:eastAsia="Times New Roman" w:hAnsi="Times New Roman" w:cs="Times New Roman"/>
                <w:sz w:val="28"/>
                <w:szCs w:val="28"/>
              </w:rPr>
            </w:pPr>
          </w:p>
          <w:p w:rsidR="00F04836" w:rsidRPr="00FC280B" w:rsidRDefault="00F04836" w:rsidP="000800BD">
            <w:pPr>
              <w:widowControl w:val="0"/>
              <w:overflowPunct w:val="0"/>
              <w:autoSpaceDE w:val="0"/>
              <w:autoSpaceDN w:val="0"/>
              <w:adjustRightInd w:val="0"/>
              <w:rPr>
                <w:rFonts w:ascii="Times New Roman" w:eastAsia="Times New Roman" w:hAnsi="Times New Roman" w:cs="Times New Roman"/>
                <w:sz w:val="28"/>
                <w:szCs w:val="28"/>
              </w:rPr>
            </w:pPr>
          </w:p>
          <w:p w:rsidR="00F04836" w:rsidRPr="00FC280B" w:rsidRDefault="00F04836" w:rsidP="000800BD">
            <w:pPr>
              <w:widowControl w:val="0"/>
              <w:overflowPunct w:val="0"/>
              <w:autoSpaceDE w:val="0"/>
              <w:autoSpaceDN w:val="0"/>
              <w:adjustRightInd w:val="0"/>
              <w:rPr>
                <w:rFonts w:ascii="Times New Roman" w:eastAsia="Times New Roman" w:hAnsi="Times New Roman" w:cs="Times New Roman"/>
                <w:sz w:val="28"/>
                <w:szCs w:val="28"/>
              </w:rPr>
            </w:pPr>
          </w:p>
          <w:p w:rsidR="001B7B9E" w:rsidRPr="000800BD" w:rsidRDefault="001B7B9E" w:rsidP="000800BD">
            <w:pPr>
              <w:widowControl w:val="0"/>
              <w:overflowPunct w:val="0"/>
              <w:autoSpaceDE w:val="0"/>
              <w:autoSpaceDN w:val="0"/>
              <w:adjustRightInd w:val="0"/>
              <w:rPr>
                <w:rFonts w:ascii="Times New Roman" w:hAnsi="Times New Roman" w:cs="Times New Roman"/>
                <w:sz w:val="28"/>
                <w:szCs w:val="28"/>
              </w:rPr>
            </w:pPr>
            <w:r w:rsidRPr="000800BD">
              <w:rPr>
                <w:rFonts w:ascii="Times New Roman" w:eastAsia="Times New Roman" w:hAnsi="Times New Roman" w:cs="Times New Roman"/>
                <w:sz w:val="28"/>
                <w:szCs w:val="28"/>
              </w:rPr>
              <w:t>2.</w:t>
            </w:r>
            <w:r w:rsidRPr="000800BD">
              <w:rPr>
                <w:rFonts w:ascii="Times New Roman" w:hAnsi="Times New Roman" w:cs="Times New Roman"/>
                <w:bCs/>
                <w:sz w:val="28"/>
                <w:szCs w:val="28"/>
              </w:rPr>
              <w:t xml:space="preserve"> Учащиеся, обращают внимание на выделенное грамматическое явление в тексте, самостоятельно делают вывод о его формальной стороне. Свой ответ сравнивают с правилом из таблицы </w:t>
            </w:r>
            <w:r w:rsidRPr="000800BD">
              <w:rPr>
                <w:rFonts w:ascii="Times New Roman" w:hAnsi="Times New Roman" w:cs="Times New Roman"/>
                <w:bCs/>
                <w:sz w:val="28"/>
                <w:szCs w:val="28"/>
              </w:rPr>
              <w:lastRenderedPageBreak/>
              <w:t>“</w:t>
            </w:r>
            <w:proofErr w:type="spellStart"/>
            <w:r w:rsidRPr="000800BD">
              <w:rPr>
                <w:rFonts w:ascii="Times New Roman" w:hAnsi="Times New Roman" w:cs="Times New Roman"/>
                <w:bCs/>
                <w:sz w:val="28"/>
                <w:szCs w:val="28"/>
              </w:rPr>
              <w:t>Grammar</w:t>
            </w:r>
            <w:proofErr w:type="spellEnd"/>
            <w:r w:rsidRPr="000800BD">
              <w:rPr>
                <w:rFonts w:ascii="Times New Roman" w:hAnsi="Times New Roman" w:cs="Times New Roman"/>
                <w:bCs/>
                <w:sz w:val="28"/>
                <w:szCs w:val="28"/>
              </w:rPr>
              <w:t xml:space="preserve"> </w:t>
            </w:r>
            <w:proofErr w:type="spellStart"/>
            <w:r w:rsidRPr="000800BD">
              <w:rPr>
                <w:rFonts w:ascii="Times New Roman" w:hAnsi="Times New Roman" w:cs="Times New Roman"/>
                <w:bCs/>
                <w:sz w:val="28"/>
                <w:szCs w:val="28"/>
              </w:rPr>
              <w:t>in</w:t>
            </w:r>
            <w:proofErr w:type="spellEnd"/>
            <w:r w:rsidRPr="000800BD">
              <w:rPr>
                <w:rFonts w:ascii="Times New Roman" w:hAnsi="Times New Roman" w:cs="Times New Roman"/>
                <w:bCs/>
                <w:sz w:val="28"/>
                <w:szCs w:val="28"/>
              </w:rPr>
              <w:t xml:space="preserve"> </w:t>
            </w:r>
            <w:proofErr w:type="spellStart"/>
            <w:r w:rsidRPr="000800BD">
              <w:rPr>
                <w:rFonts w:ascii="Times New Roman" w:hAnsi="Times New Roman" w:cs="Times New Roman"/>
                <w:bCs/>
                <w:sz w:val="28"/>
                <w:szCs w:val="28"/>
              </w:rPr>
              <w:t>focus</w:t>
            </w:r>
            <w:proofErr w:type="spellEnd"/>
            <w:r w:rsidRPr="000800BD">
              <w:rPr>
                <w:rFonts w:ascii="Times New Roman" w:hAnsi="Times New Roman" w:cs="Times New Roman"/>
                <w:bCs/>
                <w:sz w:val="28"/>
                <w:szCs w:val="28"/>
              </w:rPr>
              <w:t xml:space="preserve">”. </w:t>
            </w:r>
          </w:p>
        </w:tc>
        <w:tc>
          <w:tcPr>
            <w:tcW w:w="2896" w:type="dxa"/>
          </w:tcPr>
          <w:p w:rsidR="0013238C" w:rsidRPr="000800BD" w:rsidRDefault="0013238C" w:rsidP="000800BD">
            <w:pPr>
              <w:rPr>
                <w:rFonts w:ascii="Times New Roman" w:hAnsi="Times New Roman" w:cs="Times New Roman"/>
                <w:sz w:val="28"/>
                <w:szCs w:val="28"/>
              </w:rPr>
            </w:pPr>
            <w:proofErr w:type="spellStart"/>
            <w:r w:rsidRPr="000800BD">
              <w:rPr>
                <w:rFonts w:ascii="Times New Roman" w:hAnsi="Times New Roman" w:cs="Times New Roman"/>
                <w:b/>
                <w:sz w:val="28"/>
                <w:szCs w:val="28"/>
              </w:rPr>
              <w:lastRenderedPageBreak/>
              <w:t>познавательные</w:t>
            </w:r>
            <w:r w:rsidRPr="000800BD">
              <w:rPr>
                <w:rFonts w:ascii="Times New Roman" w:hAnsi="Times New Roman" w:cs="Times New Roman"/>
                <w:sz w:val="28"/>
                <w:szCs w:val="28"/>
              </w:rPr>
              <w:t>-</w:t>
            </w:r>
            <w:r w:rsidR="006D7676" w:rsidRPr="000800BD">
              <w:rPr>
                <w:rFonts w:ascii="Times New Roman" w:hAnsi="Times New Roman" w:cs="Times New Roman"/>
                <w:sz w:val="28"/>
                <w:szCs w:val="28"/>
              </w:rPr>
              <w:t>ориентироваться</w:t>
            </w:r>
            <w:proofErr w:type="spellEnd"/>
            <w:r w:rsidR="006D7676" w:rsidRPr="000800BD">
              <w:rPr>
                <w:rFonts w:ascii="Times New Roman" w:hAnsi="Times New Roman" w:cs="Times New Roman"/>
                <w:sz w:val="28"/>
                <w:szCs w:val="28"/>
              </w:rPr>
              <w:t xml:space="preserve"> в своей системе знаний, добывать </w:t>
            </w:r>
            <w:proofErr w:type="gramStart"/>
            <w:r w:rsidR="006D7676" w:rsidRPr="000800BD">
              <w:rPr>
                <w:rFonts w:ascii="Times New Roman" w:hAnsi="Times New Roman" w:cs="Times New Roman"/>
                <w:sz w:val="28"/>
                <w:szCs w:val="28"/>
              </w:rPr>
              <w:t>новые</w:t>
            </w:r>
            <w:proofErr w:type="gramEnd"/>
            <w:r w:rsidR="006D7676" w:rsidRPr="000800BD">
              <w:rPr>
                <w:rFonts w:ascii="Times New Roman" w:hAnsi="Times New Roman" w:cs="Times New Roman"/>
                <w:sz w:val="28"/>
                <w:szCs w:val="28"/>
              </w:rPr>
              <w:t xml:space="preserve"> </w:t>
            </w:r>
            <w:proofErr w:type="spellStart"/>
            <w:r w:rsidR="006D7676" w:rsidRPr="000800BD">
              <w:rPr>
                <w:rFonts w:ascii="Times New Roman" w:hAnsi="Times New Roman" w:cs="Times New Roman"/>
                <w:sz w:val="28"/>
                <w:szCs w:val="28"/>
              </w:rPr>
              <w:t>зна</w:t>
            </w:r>
            <w:r w:rsidR="007D45F3">
              <w:rPr>
                <w:rFonts w:ascii="Times New Roman" w:hAnsi="Times New Roman" w:cs="Times New Roman"/>
                <w:sz w:val="28"/>
                <w:szCs w:val="28"/>
              </w:rPr>
              <w:t>-</w:t>
            </w:r>
            <w:r w:rsidR="006D7676" w:rsidRPr="000800BD">
              <w:rPr>
                <w:rFonts w:ascii="Times New Roman" w:hAnsi="Times New Roman" w:cs="Times New Roman"/>
                <w:sz w:val="28"/>
                <w:szCs w:val="28"/>
              </w:rPr>
              <w:t>ния</w:t>
            </w:r>
            <w:proofErr w:type="spellEnd"/>
            <w:r w:rsidR="006D7676" w:rsidRPr="000800BD">
              <w:rPr>
                <w:rFonts w:ascii="Times New Roman" w:hAnsi="Times New Roman" w:cs="Times New Roman"/>
                <w:sz w:val="28"/>
                <w:szCs w:val="28"/>
              </w:rPr>
              <w:t xml:space="preserve">, перерабатывать полученную </w:t>
            </w:r>
            <w:proofErr w:type="spellStart"/>
            <w:r w:rsidR="006D7676" w:rsidRPr="000800BD">
              <w:rPr>
                <w:rFonts w:ascii="Times New Roman" w:hAnsi="Times New Roman" w:cs="Times New Roman"/>
                <w:sz w:val="28"/>
                <w:szCs w:val="28"/>
              </w:rPr>
              <w:t>инфор</w:t>
            </w:r>
            <w:r w:rsidR="007D45F3">
              <w:rPr>
                <w:rFonts w:ascii="Times New Roman" w:hAnsi="Times New Roman" w:cs="Times New Roman"/>
                <w:sz w:val="28"/>
                <w:szCs w:val="28"/>
              </w:rPr>
              <w:t>-</w:t>
            </w:r>
            <w:r w:rsidR="006D7676" w:rsidRPr="000800BD">
              <w:rPr>
                <w:rFonts w:ascii="Times New Roman" w:hAnsi="Times New Roman" w:cs="Times New Roman"/>
                <w:sz w:val="28"/>
                <w:szCs w:val="28"/>
              </w:rPr>
              <w:t>мацию</w:t>
            </w:r>
            <w:proofErr w:type="spellEnd"/>
            <w:r w:rsidR="006D7676" w:rsidRPr="000800BD">
              <w:rPr>
                <w:rFonts w:ascii="Times New Roman" w:hAnsi="Times New Roman" w:cs="Times New Roman"/>
                <w:sz w:val="28"/>
                <w:szCs w:val="28"/>
              </w:rPr>
              <w:t>;</w:t>
            </w:r>
          </w:p>
          <w:p w:rsidR="0013238C" w:rsidRPr="000800BD" w:rsidRDefault="0013238C" w:rsidP="000800BD">
            <w:pPr>
              <w:rPr>
                <w:rFonts w:ascii="Times New Roman" w:hAnsi="Times New Roman" w:cs="Times New Roman"/>
                <w:sz w:val="28"/>
                <w:szCs w:val="28"/>
              </w:rPr>
            </w:pPr>
            <w:r w:rsidRPr="000800BD">
              <w:rPr>
                <w:rFonts w:ascii="Times New Roman" w:hAnsi="Times New Roman" w:cs="Times New Roman"/>
                <w:b/>
                <w:sz w:val="28"/>
                <w:szCs w:val="28"/>
              </w:rPr>
              <w:t xml:space="preserve">регулятивные </w:t>
            </w:r>
            <w:proofErr w:type="gramStart"/>
            <w:r w:rsidR="00A87934" w:rsidRPr="000800BD">
              <w:rPr>
                <w:rFonts w:ascii="Times New Roman" w:hAnsi="Times New Roman" w:cs="Times New Roman"/>
                <w:sz w:val="28"/>
                <w:szCs w:val="28"/>
              </w:rPr>
              <w:t>–р</w:t>
            </w:r>
            <w:proofErr w:type="gramEnd"/>
            <w:r w:rsidR="00A87934" w:rsidRPr="000800BD">
              <w:rPr>
                <w:rFonts w:ascii="Times New Roman" w:hAnsi="Times New Roman" w:cs="Times New Roman"/>
                <w:sz w:val="28"/>
                <w:szCs w:val="28"/>
              </w:rPr>
              <w:t>азвитие способ</w:t>
            </w:r>
            <w:r w:rsidR="007D45F3">
              <w:rPr>
                <w:rFonts w:ascii="Times New Roman" w:hAnsi="Times New Roman" w:cs="Times New Roman"/>
                <w:sz w:val="28"/>
                <w:szCs w:val="28"/>
              </w:rPr>
              <w:t>но</w:t>
            </w:r>
            <w:r w:rsidR="00A87934" w:rsidRPr="000800BD">
              <w:rPr>
                <w:rFonts w:ascii="Times New Roman" w:hAnsi="Times New Roman" w:cs="Times New Roman"/>
                <w:sz w:val="28"/>
                <w:szCs w:val="28"/>
              </w:rPr>
              <w:t xml:space="preserve">сти к логическому </w:t>
            </w:r>
            <w:proofErr w:type="spellStart"/>
            <w:r w:rsidR="00A87934" w:rsidRPr="000800BD">
              <w:rPr>
                <w:rFonts w:ascii="Times New Roman" w:hAnsi="Times New Roman" w:cs="Times New Roman"/>
                <w:sz w:val="28"/>
                <w:szCs w:val="28"/>
              </w:rPr>
              <w:t>изло</w:t>
            </w:r>
            <w:r w:rsidR="007D45F3">
              <w:rPr>
                <w:rFonts w:ascii="Times New Roman" w:hAnsi="Times New Roman" w:cs="Times New Roman"/>
                <w:sz w:val="28"/>
                <w:szCs w:val="28"/>
              </w:rPr>
              <w:t>-</w:t>
            </w:r>
            <w:r w:rsidR="00A87934" w:rsidRPr="000800BD">
              <w:rPr>
                <w:rFonts w:ascii="Times New Roman" w:hAnsi="Times New Roman" w:cs="Times New Roman"/>
                <w:sz w:val="28"/>
                <w:szCs w:val="28"/>
              </w:rPr>
              <w:t>жению</w:t>
            </w:r>
            <w:proofErr w:type="spellEnd"/>
            <w:r w:rsidRPr="000800BD">
              <w:rPr>
                <w:rFonts w:ascii="Times New Roman" w:hAnsi="Times New Roman" w:cs="Times New Roman"/>
                <w:sz w:val="28"/>
                <w:szCs w:val="28"/>
              </w:rPr>
              <w:t>;</w:t>
            </w:r>
          </w:p>
          <w:p w:rsidR="0013238C" w:rsidRPr="000800BD" w:rsidRDefault="0013238C" w:rsidP="000800BD">
            <w:pPr>
              <w:rPr>
                <w:rFonts w:ascii="Times New Roman" w:hAnsi="Times New Roman" w:cs="Times New Roman"/>
                <w:sz w:val="28"/>
                <w:szCs w:val="28"/>
              </w:rPr>
            </w:pPr>
            <w:r w:rsidRPr="000800BD">
              <w:rPr>
                <w:rFonts w:ascii="Times New Roman" w:hAnsi="Times New Roman" w:cs="Times New Roman"/>
                <w:b/>
                <w:sz w:val="28"/>
                <w:szCs w:val="28"/>
              </w:rPr>
              <w:t>коммуникативны</w:t>
            </w:r>
            <w:proofErr w:type="gramStart"/>
            <w:r w:rsidRPr="000800BD">
              <w:rPr>
                <w:rFonts w:ascii="Times New Roman" w:hAnsi="Times New Roman" w:cs="Times New Roman"/>
                <w:b/>
                <w:sz w:val="28"/>
                <w:szCs w:val="28"/>
              </w:rPr>
              <w:t>е</w:t>
            </w:r>
            <w:r w:rsidR="000B776D" w:rsidRPr="000800BD">
              <w:rPr>
                <w:rFonts w:ascii="Times New Roman" w:hAnsi="Times New Roman" w:cs="Times New Roman"/>
                <w:sz w:val="28"/>
                <w:szCs w:val="28"/>
              </w:rPr>
              <w:t>-</w:t>
            </w:r>
            <w:proofErr w:type="gramEnd"/>
            <w:r w:rsidR="006D7676" w:rsidRPr="000800BD">
              <w:rPr>
                <w:rFonts w:ascii="Times New Roman" w:hAnsi="Times New Roman" w:cs="Times New Roman"/>
                <w:sz w:val="28"/>
                <w:szCs w:val="28"/>
              </w:rPr>
              <w:t xml:space="preserve"> умение полно и точно выражать свои мысли в соответствии с </w:t>
            </w:r>
            <w:proofErr w:type="spellStart"/>
            <w:r w:rsidR="006D7676" w:rsidRPr="000800BD">
              <w:rPr>
                <w:rFonts w:ascii="Times New Roman" w:hAnsi="Times New Roman" w:cs="Times New Roman"/>
                <w:sz w:val="28"/>
                <w:szCs w:val="28"/>
              </w:rPr>
              <w:t>зада</w:t>
            </w:r>
            <w:r w:rsidR="007D45F3">
              <w:rPr>
                <w:rFonts w:ascii="Times New Roman" w:hAnsi="Times New Roman" w:cs="Times New Roman"/>
                <w:sz w:val="28"/>
                <w:szCs w:val="28"/>
              </w:rPr>
              <w:t>-</w:t>
            </w:r>
            <w:r w:rsidR="006D7676" w:rsidRPr="000800BD">
              <w:rPr>
                <w:rFonts w:ascii="Times New Roman" w:hAnsi="Times New Roman" w:cs="Times New Roman"/>
                <w:sz w:val="28"/>
                <w:szCs w:val="28"/>
              </w:rPr>
              <w:t>чами</w:t>
            </w:r>
            <w:proofErr w:type="spellEnd"/>
            <w:r w:rsidR="006D7676" w:rsidRPr="000800BD">
              <w:rPr>
                <w:rFonts w:ascii="Times New Roman" w:hAnsi="Times New Roman" w:cs="Times New Roman"/>
                <w:sz w:val="28"/>
                <w:szCs w:val="28"/>
              </w:rPr>
              <w:t xml:space="preserve"> и </w:t>
            </w:r>
            <w:proofErr w:type="spellStart"/>
            <w:r w:rsidR="00F04836" w:rsidRPr="000800BD">
              <w:rPr>
                <w:rFonts w:ascii="Times New Roman" w:hAnsi="Times New Roman" w:cs="Times New Roman"/>
                <w:sz w:val="28"/>
                <w:szCs w:val="28"/>
              </w:rPr>
              <w:t>условии</w:t>
            </w:r>
            <w:r w:rsidR="006D7676" w:rsidRPr="000800BD">
              <w:rPr>
                <w:rFonts w:ascii="Times New Roman" w:hAnsi="Times New Roman" w:cs="Times New Roman"/>
                <w:sz w:val="28"/>
                <w:szCs w:val="28"/>
              </w:rPr>
              <w:t>ями</w:t>
            </w:r>
            <w:proofErr w:type="spellEnd"/>
            <w:r w:rsidR="006D7676" w:rsidRPr="000800BD">
              <w:rPr>
                <w:rFonts w:ascii="Times New Roman" w:hAnsi="Times New Roman" w:cs="Times New Roman"/>
                <w:sz w:val="28"/>
                <w:szCs w:val="28"/>
              </w:rPr>
              <w:t xml:space="preserve"> </w:t>
            </w:r>
            <w:r w:rsidR="006D7676" w:rsidRPr="000800BD">
              <w:rPr>
                <w:rFonts w:ascii="Times New Roman" w:hAnsi="Times New Roman" w:cs="Times New Roman"/>
                <w:sz w:val="28"/>
                <w:szCs w:val="28"/>
              </w:rPr>
              <w:lastRenderedPageBreak/>
              <w:t>коммуникации.</w:t>
            </w:r>
            <w:r w:rsidRPr="000800BD">
              <w:rPr>
                <w:rFonts w:ascii="Times New Roman" w:hAnsi="Times New Roman" w:cs="Times New Roman"/>
                <w:sz w:val="28"/>
                <w:szCs w:val="28"/>
              </w:rPr>
              <w:t>;</w:t>
            </w:r>
          </w:p>
          <w:p w:rsidR="0013238C" w:rsidRPr="000800BD" w:rsidRDefault="0013238C" w:rsidP="000800BD">
            <w:pPr>
              <w:rPr>
                <w:rFonts w:ascii="Times New Roman" w:eastAsia="Times New Roman" w:hAnsi="Times New Roman" w:cs="Times New Roman"/>
                <w:b/>
                <w:bCs/>
                <w:color w:val="333333"/>
                <w:sz w:val="28"/>
                <w:szCs w:val="28"/>
              </w:rPr>
            </w:pPr>
            <w:r w:rsidRPr="000800BD">
              <w:rPr>
                <w:rFonts w:ascii="Times New Roman" w:hAnsi="Times New Roman" w:cs="Times New Roman"/>
                <w:b/>
                <w:sz w:val="28"/>
                <w:szCs w:val="28"/>
              </w:rPr>
              <w:t xml:space="preserve">личностные </w:t>
            </w:r>
            <w:proofErr w:type="gramStart"/>
            <w:r w:rsidR="0098076D" w:rsidRPr="000800BD">
              <w:rPr>
                <w:rFonts w:ascii="Times New Roman" w:hAnsi="Times New Roman" w:cs="Times New Roman"/>
                <w:sz w:val="28"/>
                <w:szCs w:val="28"/>
              </w:rPr>
              <w:t>–</w:t>
            </w:r>
            <w:proofErr w:type="spellStart"/>
            <w:r w:rsidRPr="000800BD">
              <w:rPr>
                <w:rFonts w:ascii="Times New Roman" w:hAnsi="Times New Roman" w:cs="Times New Roman"/>
                <w:sz w:val="28"/>
                <w:szCs w:val="28"/>
              </w:rPr>
              <w:t>с</w:t>
            </w:r>
            <w:proofErr w:type="gramEnd"/>
            <w:r w:rsidRPr="000800BD">
              <w:rPr>
                <w:rFonts w:ascii="Times New Roman" w:hAnsi="Times New Roman" w:cs="Times New Roman"/>
                <w:sz w:val="28"/>
                <w:szCs w:val="28"/>
              </w:rPr>
              <w:t>мыс</w:t>
            </w:r>
            <w:r w:rsidR="007D45F3">
              <w:rPr>
                <w:rFonts w:ascii="Times New Roman" w:hAnsi="Times New Roman" w:cs="Times New Roman"/>
                <w:sz w:val="28"/>
                <w:szCs w:val="28"/>
              </w:rPr>
              <w:t>-</w:t>
            </w:r>
            <w:r w:rsidRPr="000800BD">
              <w:rPr>
                <w:rFonts w:ascii="Times New Roman" w:hAnsi="Times New Roman" w:cs="Times New Roman"/>
                <w:sz w:val="28"/>
                <w:szCs w:val="28"/>
              </w:rPr>
              <w:t>лообразование</w:t>
            </w:r>
            <w:proofErr w:type="spellEnd"/>
            <w:r w:rsidRPr="000800BD">
              <w:rPr>
                <w:rFonts w:ascii="Times New Roman" w:hAnsi="Times New Roman" w:cs="Times New Roman"/>
                <w:sz w:val="28"/>
                <w:szCs w:val="28"/>
              </w:rPr>
              <w:t xml:space="preserve">, оценивание </w:t>
            </w:r>
            <w:proofErr w:type="spellStart"/>
            <w:r w:rsidRPr="000800BD">
              <w:rPr>
                <w:rFonts w:ascii="Times New Roman" w:hAnsi="Times New Roman" w:cs="Times New Roman"/>
                <w:sz w:val="28"/>
                <w:szCs w:val="28"/>
              </w:rPr>
              <w:t>усваива</w:t>
            </w:r>
            <w:r w:rsidR="007D45F3">
              <w:rPr>
                <w:rFonts w:ascii="Times New Roman" w:hAnsi="Times New Roman" w:cs="Times New Roman"/>
                <w:sz w:val="28"/>
                <w:szCs w:val="28"/>
              </w:rPr>
              <w:t>-</w:t>
            </w:r>
            <w:r w:rsidRPr="000800BD">
              <w:rPr>
                <w:rFonts w:ascii="Times New Roman" w:hAnsi="Times New Roman" w:cs="Times New Roman"/>
                <w:sz w:val="28"/>
                <w:szCs w:val="28"/>
              </w:rPr>
              <w:t>емого</w:t>
            </w:r>
            <w:proofErr w:type="spellEnd"/>
            <w:r w:rsidRPr="000800BD">
              <w:rPr>
                <w:rFonts w:ascii="Times New Roman" w:hAnsi="Times New Roman" w:cs="Times New Roman"/>
                <w:sz w:val="28"/>
                <w:szCs w:val="28"/>
              </w:rPr>
              <w:t xml:space="preserve"> содержания</w:t>
            </w:r>
          </w:p>
        </w:tc>
      </w:tr>
      <w:tr w:rsidR="00B32B56" w:rsidRPr="000800BD" w:rsidTr="000800BD">
        <w:trPr>
          <w:trHeight w:val="3676"/>
        </w:trPr>
        <w:tc>
          <w:tcPr>
            <w:tcW w:w="2620" w:type="dxa"/>
          </w:tcPr>
          <w:p w:rsidR="00B32B56" w:rsidRPr="000800BD" w:rsidRDefault="00B32B56" w:rsidP="000800BD">
            <w:pPr>
              <w:rPr>
                <w:rFonts w:ascii="Times New Roman" w:eastAsia="Times New Roman" w:hAnsi="Times New Roman" w:cs="Times New Roman"/>
                <w:sz w:val="28"/>
                <w:szCs w:val="28"/>
              </w:rPr>
            </w:pPr>
            <w:r w:rsidRPr="000800BD">
              <w:rPr>
                <w:rFonts w:ascii="Times New Roman" w:hAnsi="Times New Roman" w:cs="Times New Roman"/>
                <w:sz w:val="28"/>
                <w:szCs w:val="28"/>
              </w:rPr>
              <w:lastRenderedPageBreak/>
              <w:t xml:space="preserve">5. </w:t>
            </w:r>
            <w:r w:rsidRPr="000800BD">
              <w:rPr>
                <w:rFonts w:ascii="Times New Roman" w:hAnsi="Times New Roman" w:cs="Times New Roman"/>
                <w:bCs/>
                <w:sz w:val="28"/>
                <w:szCs w:val="28"/>
              </w:rPr>
              <w:t xml:space="preserve"> Первичная автоматизация навыка употребления формы сложного дополнения.</w:t>
            </w:r>
          </w:p>
        </w:tc>
        <w:tc>
          <w:tcPr>
            <w:tcW w:w="4538" w:type="dxa"/>
          </w:tcPr>
          <w:p w:rsidR="00B32B56" w:rsidRPr="000800BD" w:rsidRDefault="00B32B56" w:rsidP="000800BD">
            <w:pPr>
              <w:widowControl w:val="0"/>
              <w:overflowPunct w:val="0"/>
              <w:autoSpaceDE w:val="0"/>
              <w:autoSpaceDN w:val="0"/>
              <w:adjustRightInd w:val="0"/>
              <w:rPr>
                <w:rFonts w:ascii="Times New Roman" w:hAnsi="Times New Roman" w:cs="Times New Roman"/>
                <w:bCs/>
                <w:sz w:val="28"/>
                <w:szCs w:val="28"/>
                <w:lang w:val="en-US"/>
              </w:rPr>
            </w:pPr>
            <w:r w:rsidRPr="000800BD">
              <w:rPr>
                <w:rFonts w:ascii="Times New Roman" w:hAnsi="Times New Roman" w:cs="Times New Roman"/>
                <w:bCs/>
                <w:sz w:val="28"/>
                <w:szCs w:val="28"/>
                <w:lang w:val="en-US"/>
              </w:rPr>
              <w:t>1.</w:t>
            </w:r>
            <w:r w:rsidRPr="000800BD">
              <w:rPr>
                <w:rFonts w:ascii="Times New Roman" w:hAnsi="Times New Roman" w:cs="Times New Roman"/>
                <w:bCs/>
                <w:sz w:val="28"/>
                <w:szCs w:val="28"/>
              </w:rPr>
              <w:t>Выполнение</w:t>
            </w:r>
            <w:r w:rsidRPr="000800BD">
              <w:rPr>
                <w:rFonts w:ascii="Times New Roman" w:hAnsi="Times New Roman" w:cs="Times New Roman"/>
                <w:bCs/>
                <w:sz w:val="28"/>
                <w:szCs w:val="28"/>
                <w:lang w:val="en-US"/>
              </w:rPr>
              <w:t xml:space="preserve"> </w:t>
            </w:r>
            <w:proofErr w:type="spellStart"/>
            <w:r w:rsidRPr="000800BD">
              <w:rPr>
                <w:rFonts w:ascii="Times New Roman" w:hAnsi="Times New Roman" w:cs="Times New Roman"/>
                <w:bCs/>
                <w:sz w:val="28"/>
                <w:szCs w:val="28"/>
              </w:rPr>
              <w:t>упр</w:t>
            </w:r>
            <w:proofErr w:type="spellEnd"/>
            <w:proofErr w:type="gramStart"/>
            <w:r w:rsidRPr="000800BD">
              <w:rPr>
                <w:rFonts w:ascii="Times New Roman" w:hAnsi="Times New Roman" w:cs="Times New Roman"/>
                <w:bCs/>
                <w:sz w:val="28"/>
                <w:szCs w:val="28"/>
                <w:lang w:val="en-US"/>
              </w:rPr>
              <w:t>..</w:t>
            </w:r>
            <w:proofErr w:type="gramEnd"/>
            <w:r w:rsidRPr="000800BD">
              <w:rPr>
                <w:rFonts w:ascii="Times New Roman" w:hAnsi="Times New Roman" w:cs="Times New Roman"/>
                <w:bCs/>
                <w:sz w:val="28"/>
                <w:szCs w:val="28"/>
                <w:lang w:val="en-US"/>
              </w:rPr>
              <w:t xml:space="preserve">2. </w:t>
            </w:r>
            <w:proofErr w:type="spellStart"/>
            <w:r w:rsidRPr="000800BD">
              <w:rPr>
                <w:rFonts w:ascii="Times New Roman" w:hAnsi="Times New Roman" w:cs="Times New Roman"/>
                <w:bCs/>
                <w:sz w:val="28"/>
                <w:szCs w:val="28"/>
              </w:rPr>
              <w:t>стр</w:t>
            </w:r>
            <w:proofErr w:type="spellEnd"/>
            <w:r w:rsidRPr="000800BD">
              <w:rPr>
                <w:rFonts w:ascii="Times New Roman" w:hAnsi="Times New Roman" w:cs="Times New Roman"/>
                <w:bCs/>
                <w:sz w:val="28"/>
                <w:szCs w:val="28"/>
                <w:lang w:val="en-US"/>
              </w:rPr>
              <w:t>.54</w:t>
            </w:r>
          </w:p>
          <w:p w:rsidR="00B32B56" w:rsidRPr="000800BD" w:rsidRDefault="00B32B56" w:rsidP="000800BD">
            <w:pPr>
              <w:widowControl w:val="0"/>
              <w:overflowPunct w:val="0"/>
              <w:autoSpaceDE w:val="0"/>
              <w:autoSpaceDN w:val="0"/>
              <w:adjustRightInd w:val="0"/>
              <w:rPr>
                <w:rFonts w:ascii="Times New Roman" w:hAnsi="Times New Roman" w:cs="Times New Roman"/>
                <w:bCs/>
                <w:sz w:val="28"/>
                <w:szCs w:val="28"/>
                <w:lang w:val="en-US"/>
              </w:rPr>
            </w:pPr>
            <w:proofErr w:type="gramStart"/>
            <w:r w:rsidRPr="000800BD">
              <w:rPr>
                <w:rFonts w:ascii="Times New Roman" w:hAnsi="Times New Roman" w:cs="Times New Roman"/>
                <w:bCs/>
                <w:sz w:val="28"/>
                <w:szCs w:val="28"/>
                <w:lang w:val="en-US"/>
              </w:rPr>
              <w:t>1)Parents</w:t>
            </w:r>
            <w:proofErr w:type="gramEnd"/>
            <w:r w:rsidRPr="000800BD">
              <w:rPr>
                <w:rFonts w:ascii="Times New Roman" w:hAnsi="Times New Roman" w:cs="Times New Roman"/>
                <w:bCs/>
                <w:sz w:val="28"/>
                <w:szCs w:val="28"/>
                <w:lang w:val="en-US"/>
              </w:rPr>
              <w:t xml:space="preserve"> often need their children to help around the house. What do the parents want Tracy and Steve to do about the house? What do you think? </w:t>
            </w:r>
          </w:p>
          <w:p w:rsidR="00B32B56" w:rsidRPr="000800BD" w:rsidRDefault="00B32B56" w:rsidP="000800BD">
            <w:pPr>
              <w:widowControl w:val="0"/>
              <w:overflowPunct w:val="0"/>
              <w:autoSpaceDE w:val="0"/>
              <w:autoSpaceDN w:val="0"/>
              <w:adjustRightInd w:val="0"/>
              <w:rPr>
                <w:rFonts w:ascii="Times New Roman" w:hAnsi="Times New Roman" w:cs="Times New Roman"/>
                <w:sz w:val="28"/>
                <w:szCs w:val="28"/>
                <w:lang w:val="en-US"/>
              </w:rPr>
            </w:pPr>
            <w:r w:rsidRPr="000800BD">
              <w:rPr>
                <w:rFonts w:ascii="Times New Roman" w:hAnsi="Times New Roman" w:cs="Times New Roman"/>
                <w:bCs/>
                <w:sz w:val="28"/>
                <w:szCs w:val="28"/>
              </w:rPr>
              <w:t>Упражнение</w:t>
            </w:r>
            <w:r w:rsidRPr="000800BD">
              <w:rPr>
                <w:rFonts w:ascii="Times New Roman" w:hAnsi="Times New Roman" w:cs="Times New Roman"/>
                <w:bCs/>
                <w:sz w:val="28"/>
                <w:szCs w:val="28"/>
                <w:lang w:val="en-US"/>
              </w:rPr>
              <w:t xml:space="preserve"> </w:t>
            </w:r>
            <w:r w:rsidRPr="000800BD">
              <w:rPr>
                <w:rFonts w:ascii="Times New Roman" w:hAnsi="Times New Roman" w:cs="Times New Roman"/>
                <w:bCs/>
                <w:sz w:val="28"/>
                <w:szCs w:val="28"/>
              </w:rPr>
              <w:t>носит</w:t>
            </w:r>
            <w:r w:rsidRPr="000800BD">
              <w:rPr>
                <w:rFonts w:ascii="Times New Roman" w:hAnsi="Times New Roman" w:cs="Times New Roman"/>
                <w:bCs/>
                <w:sz w:val="28"/>
                <w:szCs w:val="28"/>
                <w:lang w:val="en-US"/>
              </w:rPr>
              <w:t xml:space="preserve"> </w:t>
            </w:r>
            <w:r w:rsidRPr="000800BD">
              <w:rPr>
                <w:rFonts w:ascii="Times New Roman" w:hAnsi="Times New Roman" w:cs="Times New Roman"/>
                <w:bCs/>
                <w:sz w:val="28"/>
                <w:szCs w:val="28"/>
              </w:rPr>
              <w:t>подстановочный</w:t>
            </w:r>
            <w:r w:rsidRPr="000800BD">
              <w:rPr>
                <w:rFonts w:ascii="Times New Roman" w:hAnsi="Times New Roman" w:cs="Times New Roman"/>
                <w:bCs/>
                <w:sz w:val="28"/>
                <w:szCs w:val="28"/>
                <w:lang w:val="en-US"/>
              </w:rPr>
              <w:t xml:space="preserve"> </w:t>
            </w:r>
            <w:r w:rsidRPr="000800BD">
              <w:rPr>
                <w:rFonts w:ascii="Times New Roman" w:hAnsi="Times New Roman" w:cs="Times New Roman"/>
                <w:bCs/>
                <w:sz w:val="28"/>
                <w:szCs w:val="28"/>
              </w:rPr>
              <w:t>характер</w:t>
            </w:r>
            <w:r w:rsidRPr="000800BD">
              <w:rPr>
                <w:rFonts w:ascii="Times New Roman" w:hAnsi="Times New Roman" w:cs="Times New Roman"/>
                <w:bCs/>
                <w:sz w:val="28"/>
                <w:szCs w:val="28"/>
                <w:lang w:val="en-US"/>
              </w:rPr>
              <w:t xml:space="preserve">. </w:t>
            </w:r>
          </w:p>
          <w:p w:rsidR="00B32B56" w:rsidRPr="000800BD" w:rsidRDefault="00B32B56" w:rsidP="000800BD">
            <w:pPr>
              <w:widowControl w:val="0"/>
              <w:overflowPunct w:val="0"/>
              <w:autoSpaceDE w:val="0"/>
              <w:autoSpaceDN w:val="0"/>
              <w:adjustRightInd w:val="0"/>
              <w:rPr>
                <w:rFonts w:ascii="Times New Roman" w:hAnsi="Times New Roman" w:cs="Times New Roman"/>
                <w:bCs/>
                <w:sz w:val="28"/>
                <w:szCs w:val="28"/>
                <w:lang w:val="en-US"/>
              </w:rPr>
            </w:pPr>
            <w:r w:rsidRPr="000800BD">
              <w:rPr>
                <w:rFonts w:ascii="Times New Roman" w:hAnsi="Times New Roman" w:cs="Times New Roman"/>
                <w:bCs/>
                <w:sz w:val="28"/>
                <w:szCs w:val="28"/>
                <w:lang w:val="en-US"/>
              </w:rPr>
              <w:t>2) Listen to Steve and Tracy talking about their chores around the house and check your guess. Put the letter T (Tracy) or S (Steve) or both next to their chores.</w:t>
            </w:r>
          </w:p>
          <w:p w:rsidR="00B32B56" w:rsidRPr="000800BD" w:rsidRDefault="00B32B56" w:rsidP="000800BD">
            <w:pPr>
              <w:widowControl w:val="0"/>
              <w:overflowPunct w:val="0"/>
              <w:autoSpaceDE w:val="0"/>
              <w:autoSpaceDN w:val="0"/>
              <w:adjustRightInd w:val="0"/>
              <w:rPr>
                <w:rFonts w:ascii="Times New Roman" w:hAnsi="Times New Roman" w:cs="Times New Roman"/>
                <w:sz w:val="28"/>
                <w:szCs w:val="28"/>
              </w:rPr>
            </w:pPr>
            <w:r w:rsidRPr="000800BD">
              <w:rPr>
                <w:rFonts w:ascii="Times New Roman" w:hAnsi="Times New Roman" w:cs="Times New Roman"/>
                <w:bCs/>
                <w:sz w:val="28"/>
                <w:szCs w:val="28"/>
              </w:rPr>
              <w:t xml:space="preserve">Упражнение выполняется на </w:t>
            </w:r>
            <w:proofErr w:type="spellStart"/>
            <w:r w:rsidRPr="000800BD">
              <w:rPr>
                <w:rFonts w:ascii="Times New Roman" w:hAnsi="Times New Roman" w:cs="Times New Roman"/>
                <w:bCs/>
                <w:sz w:val="28"/>
                <w:szCs w:val="28"/>
              </w:rPr>
              <w:t>аудитивной</w:t>
            </w:r>
            <w:proofErr w:type="spellEnd"/>
            <w:r w:rsidRPr="000800BD">
              <w:rPr>
                <w:rFonts w:ascii="Times New Roman" w:hAnsi="Times New Roman" w:cs="Times New Roman"/>
                <w:bCs/>
                <w:sz w:val="28"/>
                <w:szCs w:val="28"/>
              </w:rPr>
              <w:t xml:space="preserve"> основе. Те</w:t>
            </w:r>
            <w:proofErr w:type="gramStart"/>
            <w:r w:rsidRPr="000800BD">
              <w:rPr>
                <w:rFonts w:ascii="Times New Roman" w:hAnsi="Times New Roman" w:cs="Times New Roman"/>
                <w:bCs/>
                <w:sz w:val="28"/>
                <w:szCs w:val="28"/>
              </w:rPr>
              <w:t>кст зв</w:t>
            </w:r>
            <w:proofErr w:type="gramEnd"/>
            <w:r w:rsidRPr="000800BD">
              <w:rPr>
                <w:rFonts w:ascii="Times New Roman" w:hAnsi="Times New Roman" w:cs="Times New Roman"/>
                <w:bCs/>
                <w:sz w:val="28"/>
                <w:szCs w:val="28"/>
              </w:rPr>
              <w:t xml:space="preserve">учит один раз. </w:t>
            </w:r>
          </w:p>
          <w:p w:rsidR="00B32B56" w:rsidRPr="000800BD" w:rsidRDefault="00B32B56" w:rsidP="000800BD">
            <w:pPr>
              <w:widowControl w:val="0"/>
              <w:overflowPunct w:val="0"/>
              <w:autoSpaceDE w:val="0"/>
              <w:autoSpaceDN w:val="0"/>
              <w:adjustRightInd w:val="0"/>
              <w:rPr>
                <w:rFonts w:ascii="Times New Roman" w:hAnsi="Times New Roman" w:cs="Times New Roman"/>
                <w:bCs/>
                <w:sz w:val="28"/>
                <w:szCs w:val="28"/>
              </w:rPr>
            </w:pPr>
          </w:p>
        </w:tc>
        <w:tc>
          <w:tcPr>
            <w:tcW w:w="4229" w:type="dxa"/>
          </w:tcPr>
          <w:p w:rsidR="00B32B56" w:rsidRPr="000800BD" w:rsidRDefault="00B32B56" w:rsidP="000800BD">
            <w:pPr>
              <w:widowControl w:val="0"/>
              <w:overflowPunct w:val="0"/>
              <w:autoSpaceDE w:val="0"/>
              <w:autoSpaceDN w:val="0"/>
              <w:adjustRightInd w:val="0"/>
              <w:rPr>
                <w:rFonts w:ascii="Times New Roman" w:hAnsi="Times New Roman" w:cs="Times New Roman"/>
                <w:sz w:val="28"/>
                <w:szCs w:val="28"/>
              </w:rPr>
            </w:pPr>
            <w:r w:rsidRPr="000800BD">
              <w:rPr>
                <w:rFonts w:ascii="Times New Roman" w:hAnsi="Times New Roman" w:cs="Times New Roman"/>
                <w:color w:val="000000"/>
                <w:sz w:val="28"/>
                <w:szCs w:val="28"/>
                <w:shd w:val="clear" w:color="auto" w:fill="FFFFFF"/>
              </w:rPr>
              <w:t>1.</w:t>
            </w:r>
            <w:r w:rsidRPr="000800BD">
              <w:rPr>
                <w:rFonts w:ascii="Times New Roman" w:hAnsi="Times New Roman" w:cs="Times New Roman"/>
                <w:bCs/>
                <w:sz w:val="28"/>
                <w:szCs w:val="28"/>
              </w:rPr>
              <w:t xml:space="preserve">  Учащиеся высказывают свои предположения.</w:t>
            </w:r>
          </w:p>
          <w:p w:rsidR="00B32B56" w:rsidRPr="000800BD" w:rsidRDefault="00B32B56" w:rsidP="000800BD">
            <w:pPr>
              <w:widowControl w:val="0"/>
              <w:autoSpaceDE w:val="0"/>
              <w:autoSpaceDN w:val="0"/>
              <w:adjustRightInd w:val="0"/>
              <w:rPr>
                <w:rFonts w:ascii="Times New Roman" w:hAnsi="Times New Roman" w:cs="Times New Roman"/>
                <w:sz w:val="28"/>
                <w:szCs w:val="28"/>
              </w:rPr>
            </w:pPr>
          </w:p>
          <w:p w:rsidR="00B32B56" w:rsidRPr="000800BD" w:rsidRDefault="00B32B56" w:rsidP="000800BD">
            <w:pPr>
              <w:tabs>
                <w:tab w:val="left" w:pos="640"/>
              </w:tabs>
              <w:rPr>
                <w:rFonts w:ascii="Times New Roman" w:hAnsi="Times New Roman" w:cs="Times New Roman"/>
                <w:color w:val="000000"/>
                <w:sz w:val="28"/>
                <w:szCs w:val="28"/>
                <w:shd w:val="clear" w:color="auto" w:fill="FFFFFF"/>
              </w:rPr>
            </w:pPr>
          </w:p>
          <w:p w:rsidR="00B32B56" w:rsidRPr="000800BD" w:rsidRDefault="00B32B56" w:rsidP="000800BD">
            <w:pPr>
              <w:tabs>
                <w:tab w:val="left" w:pos="640"/>
              </w:tabs>
              <w:rPr>
                <w:rFonts w:ascii="Times New Roman" w:hAnsi="Times New Roman" w:cs="Times New Roman"/>
                <w:color w:val="000000"/>
                <w:sz w:val="28"/>
                <w:szCs w:val="28"/>
                <w:shd w:val="clear" w:color="auto" w:fill="FFFFFF"/>
              </w:rPr>
            </w:pPr>
          </w:p>
          <w:p w:rsidR="00B32B56" w:rsidRPr="000800BD" w:rsidRDefault="00B32B56" w:rsidP="000800BD">
            <w:pPr>
              <w:tabs>
                <w:tab w:val="left" w:pos="640"/>
              </w:tabs>
              <w:rPr>
                <w:rFonts w:ascii="Times New Roman" w:hAnsi="Times New Roman" w:cs="Times New Roman"/>
                <w:color w:val="000000"/>
                <w:sz w:val="28"/>
                <w:szCs w:val="28"/>
                <w:shd w:val="clear" w:color="auto" w:fill="FFFFFF"/>
              </w:rPr>
            </w:pPr>
          </w:p>
          <w:p w:rsidR="007D45F3" w:rsidRDefault="007D45F3" w:rsidP="000800BD">
            <w:pPr>
              <w:tabs>
                <w:tab w:val="left" w:pos="640"/>
              </w:tabs>
              <w:rPr>
                <w:rFonts w:ascii="Times New Roman" w:hAnsi="Times New Roman" w:cs="Times New Roman"/>
                <w:color w:val="000000"/>
                <w:sz w:val="28"/>
                <w:szCs w:val="28"/>
                <w:shd w:val="clear" w:color="auto" w:fill="FFFFFF"/>
              </w:rPr>
            </w:pPr>
          </w:p>
          <w:p w:rsidR="00B32B56" w:rsidRPr="000800BD" w:rsidRDefault="00B32B56" w:rsidP="000800BD">
            <w:pPr>
              <w:tabs>
                <w:tab w:val="left" w:pos="640"/>
              </w:tabs>
              <w:rPr>
                <w:rFonts w:ascii="Times New Roman" w:hAnsi="Times New Roman" w:cs="Times New Roman"/>
                <w:color w:val="000000"/>
                <w:sz w:val="28"/>
                <w:szCs w:val="28"/>
                <w:shd w:val="clear" w:color="auto" w:fill="FFFFFF"/>
              </w:rPr>
            </w:pPr>
            <w:r w:rsidRPr="000800BD">
              <w:rPr>
                <w:rFonts w:ascii="Times New Roman" w:hAnsi="Times New Roman" w:cs="Times New Roman"/>
                <w:color w:val="000000"/>
                <w:sz w:val="28"/>
                <w:szCs w:val="28"/>
                <w:shd w:val="clear" w:color="auto" w:fill="FFFFFF"/>
              </w:rPr>
              <w:t>2.Учащиеся отвечают на поставленный вопрос.</w:t>
            </w:r>
          </w:p>
          <w:p w:rsidR="00B32B56" w:rsidRPr="000800BD" w:rsidRDefault="00B32B56" w:rsidP="000800BD">
            <w:pPr>
              <w:rPr>
                <w:rFonts w:ascii="Times New Roman" w:eastAsia="Times New Roman" w:hAnsi="Times New Roman" w:cs="Times New Roman"/>
                <w:sz w:val="28"/>
                <w:szCs w:val="28"/>
                <w:lang w:val="en-US"/>
              </w:rPr>
            </w:pPr>
            <w:r w:rsidRPr="000800BD">
              <w:rPr>
                <w:rFonts w:ascii="Times New Roman" w:hAnsi="Times New Roman" w:cs="Times New Roman"/>
                <w:bCs/>
                <w:sz w:val="28"/>
                <w:szCs w:val="28"/>
                <w:lang w:val="en-US"/>
              </w:rPr>
              <w:t>do the shopping</w:t>
            </w:r>
            <w:r w:rsidRPr="000800BD">
              <w:rPr>
                <w:rFonts w:ascii="Times New Roman" w:hAnsi="Times New Roman" w:cs="Times New Roman"/>
                <w:bCs/>
                <w:i/>
                <w:iCs/>
                <w:sz w:val="28"/>
                <w:szCs w:val="28"/>
                <w:lang w:val="en-US"/>
              </w:rPr>
              <w:t xml:space="preserve"> </w:t>
            </w:r>
            <w:r w:rsidRPr="000800BD">
              <w:rPr>
                <w:rFonts w:ascii="Times New Roman" w:hAnsi="Times New Roman" w:cs="Times New Roman"/>
                <w:bCs/>
                <w:i/>
                <w:iCs/>
                <w:sz w:val="28"/>
                <w:szCs w:val="28"/>
                <w:u w:val="single"/>
                <w:lang w:val="en-US"/>
              </w:rPr>
              <w:t>T</w:t>
            </w:r>
            <w:r w:rsidRPr="000800BD">
              <w:rPr>
                <w:rFonts w:ascii="Times New Roman" w:hAnsi="Times New Roman" w:cs="Times New Roman"/>
                <w:bCs/>
                <w:sz w:val="28"/>
                <w:szCs w:val="28"/>
                <w:lang w:val="en-US"/>
              </w:rPr>
              <w:t>; do the dishes</w:t>
            </w:r>
            <w:r w:rsidRPr="000800BD">
              <w:rPr>
                <w:rFonts w:ascii="Times New Roman" w:hAnsi="Times New Roman" w:cs="Times New Roman"/>
                <w:bCs/>
                <w:i/>
                <w:iCs/>
                <w:sz w:val="28"/>
                <w:szCs w:val="28"/>
                <w:lang w:val="en-US"/>
              </w:rPr>
              <w:t xml:space="preserve"> </w:t>
            </w:r>
            <w:r w:rsidRPr="000800BD">
              <w:rPr>
                <w:rFonts w:ascii="Times New Roman" w:hAnsi="Times New Roman" w:cs="Times New Roman"/>
                <w:bCs/>
                <w:i/>
                <w:iCs/>
                <w:sz w:val="28"/>
                <w:szCs w:val="28"/>
                <w:u w:val="single"/>
                <w:lang w:val="en-US"/>
              </w:rPr>
              <w:t>S, T</w:t>
            </w:r>
            <w:r w:rsidRPr="000800BD">
              <w:rPr>
                <w:rFonts w:ascii="Times New Roman" w:hAnsi="Times New Roman" w:cs="Times New Roman"/>
                <w:bCs/>
                <w:sz w:val="28"/>
                <w:szCs w:val="28"/>
                <w:lang w:val="en-US"/>
              </w:rPr>
              <w:t>; babysit with Paige</w:t>
            </w:r>
            <w:r w:rsidRPr="000800BD">
              <w:rPr>
                <w:rFonts w:ascii="Times New Roman" w:hAnsi="Times New Roman" w:cs="Times New Roman"/>
                <w:bCs/>
                <w:i/>
                <w:iCs/>
                <w:sz w:val="28"/>
                <w:szCs w:val="28"/>
                <w:lang w:val="en-US"/>
              </w:rPr>
              <w:t xml:space="preserve"> </w:t>
            </w:r>
            <w:r w:rsidRPr="000800BD">
              <w:rPr>
                <w:rFonts w:ascii="Times New Roman" w:hAnsi="Times New Roman" w:cs="Times New Roman"/>
                <w:bCs/>
                <w:i/>
                <w:iCs/>
                <w:sz w:val="28"/>
                <w:szCs w:val="28"/>
                <w:u w:val="single"/>
                <w:lang w:val="en-US"/>
              </w:rPr>
              <w:t>T</w:t>
            </w:r>
            <w:r w:rsidRPr="000800BD">
              <w:rPr>
                <w:rFonts w:ascii="Times New Roman" w:hAnsi="Times New Roman" w:cs="Times New Roman"/>
                <w:bCs/>
                <w:sz w:val="28"/>
                <w:szCs w:val="28"/>
                <w:lang w:val="en-US"/>
              </w:rPr>
              <w:t>; tidy the house</w:t>
            </w:r>
            <w:r w:rsidRPr="000800BD">
              <w:rPr>
                <w:rFonts w:ascii="Times New Roman" w:hAnsi="Times New Roman" w:cs="Times New Roman"/>
                <w:bCs/>
                <w:i/>
                <w:iCs/>
                <w:sz w:val="28"/>
                <w:szCs w:val="28"/>
                <w:lang w:val="en-US"/>
              </w:rPr>
              <w:t xml:space="preserve"> </w:t>
            </w:r>
            <w:r w:rsidRPr="000800BD">
              <w:rPr>
                <w:rFonts w:ascii="Times New Roman" w:hAnsi="Times New Roman" w:cs="Times New Roman"/>
                <w:bCs/>
                <w:i/>
                <w:iCs/>
                <w:sz w:val="28"/>
                <w:szCs w:val="28"/>
                <w:u w:val="single"/>
                <w:lang w:val="en-US"/>
              </w:rPr>
              <w:t>S, T</w:t>
            </w:r>
            <w:r w:rsidRPr="000800BD">
              <w:rPr>
                <w:rFonts w:ascii="Times New Roman" w:hAnsi="Times New Roman" w:cs="Times New Roman"/>
                <w:bCs/>
                <w:sz w:val="28"/>
                <w:szCs w:val="28"/>
                <w:lang w:val="en-US"/>
              </w:rPr>
              <w:t>; pick up leaves in the garden</w:t>
            </w:r>
            <w:r w:rsidRPr="000800BD">
              <w:rPr>
                <w:rFonts w:ascii="Times New Roman" w:hAnsi="Times New Roman" w:cs="Times New Roman"/>
                <w:bCs/>
                <w:i/>
                <w:iCs/>
                <w:sz w:val="28"/>
                <w:szCs w:val="28"/>
                <w:lang w:val="en-US"/>
              </w:rPr>
              <w:t xml:space="preserve"> </w:t>
            </w:r>
            <w:r w:rsidRPr="000800BD">
              <w:rPr>
                <w:rFonts w:ascii="Times New Roman" w:hAnsi="Times New Roman" w:cs="Times New Roman"/>
                <w:bCs/>
                <w:i/>
                <w:iCs/>
                <w:sz w:val="28"/>
                <w:szCs w:val="28"/>
                <w:u w:val="single"/>
                <w:lang w:val="en-US"/>
              </w:rPr>
              <w:t>S, T</w:t>
            </w:r>
            <w:r w:rsidRPr="000800BD">
              <w:rPr>
                <w:rFonts w:ascii="Times New Roman" w:hAnsi="Times New Roman" w:cs="Times New Roman"/>
                <w:bCs/>
                <w:sz w:val="28"/>
                <w:szCs w:val="28"/>
                <w:lang w:val="en-US"/>
              </w:rPr>
              <w:t>; walk the</w:t>
            </w:r>
            <w:r w:rsidRPr="000800BD">
              <w:rPr>
                <w:rFonts w:ascii="Times New Roman" w:hAnsi="Times New Roman" w:cs="Times New Roman"/>
                <w:bCs/>
                <w:i/>
                <w:iCs/>
                <w:sz w:val="28"/>
                <w:szCs w:val="28"/>
                <w:lang w:val="en-US"/>
              </w:rPr>
              <w:t xml:space="preserve"> </w:t>
            </w:r>
            <w:r w:rsidRPr="000800BD">
              <w:rPr>
                <w:rFonts w:ascii="Times New Roman" w:hAnsi="Times New Roman" w:cs="Times New Roman"/>
                <w:bCs/>
                <w:sz w:val="28"/>
                <w:szCs w:val="28"/>
                <w:lang w:val="en-US"/>
              </w:rPr>
              <w:t xml:space="preserve">dog </w:t>
            </w:r>
            <w:r w:rsidRPr="000800BD">
              <w:rPr>
                <w:rFonts w:ascii="Times New Roman" w:hAnsi="Times New Roman" w:cs="Times New Roman"/>
                <w:bCs/>
                <w:i/>
                <w:iCs/>
                <w:sz w:val="28"/>
                <w:szCs w:val="28"/>
                <w:u w:val="single"/>
                <w:lang w:val="en-US"/>
              </w:rPr>
              <w:t>S, T</w:t>
            </w:r>
            <w:r w:rsidRPr="000800BD">
              <w:rPr>
                <w:rFonts w:ascii="Times New Roman" w:hAnsi="Times New Roman" w:cs="Times New Roman"/>
                <w:bCs/>
                <w:sz w:val="28"/>
                <w:szCs w:val="28"/>
                <w:lang w:val="en-US"/>
              </w:rPr>
              <w:t xml:space="preserve">; clean Dad’s car —; cooking </w:t>
            </w:r>
            <w:r w:rsidRPr="000800BD">
              <w:rPr>
                <w:rFonts w:ascii="Times New Roman" w:hAnsi="Times New Roman" w:cs="Times New Roman"/>
                <w:bCs/>
                <w:i/>
                <w:iCs/>
                <w:sz w:val="28"/>
                <w:szCs w:val="28"/>
                <w:u w:val="single"/>
                <w:lang w:val="en-US"/>
              </w:rPr>
              <w:t>T</w:t>
            </w:r>
            <w:r w:rsidRPr="000800BD">
              <w:rPr>
                <w:rFonts w:ascii="Times New Roman" w:hAnsi="Times New Roman" w:cs="Times New Roman"/>
                <w:bCs/>
                <w:sz w:val="28"/>
                <w:szCs w:val="28"/>
                <w:lang w:val="en-US"/>
              </w:rPr>
              <w:t>.</w:t>
            </w:r>
          </w:p>
        </w:tc>
        <w:tc>
          <w:tcPr>
            <w:tcW w:w="2896" w:type="dxa"/>
          </w:tcPr>
          <w:p w:rsidR="00B32B56" w:rsidRPr="000800BD" w:rsidRDefault="00B32B56" w:rsidP="000800BD">
            <w:pPr>
              <w:rPr>
                <w:rFonts w:ascii="Times New Roman" w:hAnsi="Times New Roman" w:cs="Times New Roman"/>
                <w:sz w:val="28"/>
                <w:szCs w:val="28"/>
              </w:rPr>
            </w:pPr>
            <w:r w:rsidRPr="000800BD">
              <w:rPr>
                <w:rFonts w:ascii="Times New Roman" w:hAnsi="Times New Roman" w:cs="Times New Roman"/>
                <w:b/>
                <w:sz w:val="28"/>
                <w:szCs w:val="28"/>
              </w:rPr>
              <w:t>регулятивные</w:t>
            </w:r>
            <w:r w:rsidRPr="000800BD">
              <w:rPr>
                <w:rFonts w:ascii="Times New Roman" w:hAnsi="Times New Roman" w:cs="Times New Roman"/>
                <w:sz w:val="28"/>
                <w:szCs w:val="28"/>
              </w:rPr>
              <w:t xml:space="preserve"> </w:t>
            </w:r>
            <w:r w:rsidR="007D45F3">
              <w:rPr>
                <w:rFonts w:ascii="Times New Roman" w:hAnsi="Times New Roman" w:cs="Times New Roman"/>
                <w:sz w:val="28"/>
                <w:szCs w:val="28"/>
              </w:rPr>
              <w:t>–</w:t>
            </w:r>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це</w:t>
            </w:r>
            <w:r w:rsidR="007D45F3">
              <w:rPr>
                <w:rFonts w:ascii="Times New Roman" w:hAnsi="Times New Roman" w:cs="Times New Roman"/>
                <w:sz w:val="28"/>
                <w:szCs w:val="28"/>
              </w:rPr>
              <w:t>-</w:t>
            </w:r>
            <w:r w:rsidRPr="000800BD">
              <w:rPr>
                <w:rFonts w:ascii="Times New Roman" w:hAnsi="Times New Roman" w:cs="Times New Roman"/>
                <w:sz w:val="28"/>
                <w:szCs w:val="28"/>
              </w:rPr>
              <w:t>леполагание</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конт</w:t>
            </w:r>
            <w:r w:rsidR="007D45F3">
              <w:rPr>
                <w:rFonts w:ascii="Times New Roman" w:hAnsi="Times New Roman" w:cs="Times New Roman"/>
                <w:sz w:val="28"/>
                <w:szCs w:val="28"/>
              </w:rPr>
              <w:t>-</w:t>
            </w:r>
            <w:r w:rsidRPr="000800BD">
              <w:rPr>
                <w:rFonts w:ascii="Times New Roman" w:hAnsi="Times New Roman" w:cs="Times New Roman"/>
                <w:sz w:val="28"/>
                <w:szCs w:val="28"/>
              </w:rPr>
              <w:t>роль</w:t>
            </w:r>
            <w:proofErr w:type="spellEnd"/>
            <w:r w:rsidR="007D45F3">
              <w:rPr>
                <w:rFonts w:ascii="Times New Roman" w:hAnsi="Times New Roman" w:cs="Times New Roman"/>
                <w:sz w:val="28"/>
                <w:szCs w:val="28"/>
              </w:rPr>
              <w:t xml:space="preserve"> </w:t>
            </w:r>
            <w:proofErr w:type="gramStart"/>
            <w:r w:rsidR="007D45F3">
              <w:rPr>
                <w:rFonts w:ascii="Times New Roman" w:hAnsi="Times New Roman" w:cs="Times New Roman"/>
                <w:sz w:val="28"/>
                <w:szCs w:val="28"/>
              </w:rPr>
              <w:t>-</w:t>
            </w:r>
            <w:r w:rsidRPr="000800BD">
              <w:rPr>
                <w:rFonts w:ascii="Times New Roman" w:hAnsi="Times New Roman" w:cs="Times New Roman"/>
                <w:sz w:val="28"/>
                <w:szCs w:val="28"/>
              </w:rPr>
              <w:t>с</w:t>
            </w:r>
            <w:proofErr w:type="gramEnd"/>
            <w:r w:rsidRPr="000800BD">
              <w:rPr>
                <w:rFonts w:ascii="Times New Roman" w:hAnsi="Times New Roman" w:cs="Times New Roman"/>
                <w:sz w:val="28"/>
                <w:szCs w:val="28"/>
              </w:rPr>
              <w:t xml:space="preserve">личение </w:t>
            </w:r>
            <w:proofErr w:type="spellStart"/>
            <w:r w:rsidRPr="000800BD">
              <w:rPr>
                <w:rFonts w:ascii="Times New Roman" w:hAnsi="Times New Roman" w:cs="Times New Roman"/>
                <w:sz w:val="28"/>
                <w:szCs w:val="28"/>
              </w:rPr>
              <w:t>спо</w:t>
            </w:r>
            <w:r w:rsidR="007D45F3">
              <w:rPr>
                <w:rFonts w:ascii="Times New Roman" w:hAnsi="Times New Roman" w:cs="Times New Roman"/>
                <w:sz w:val="28"/>
                <w:szCs w:val="28"/>
              </w:rPr>
              <w:t>-</w:t>
            </w:r>
            <w:r w:rsidRPr="000800BD">
              <w:rPr>
                <w:rFonts w:ascii="Times New Roman" w:hAnsi="Times New Roman" w:cs="Times New Roman"/>
                <w:sz w:val="28"/>
                <w:szCs w:val="28"/>
              </w:rPr>
              <w:t>соба</w:t>
            </w:r>
            <w:proofErr w:type="spellEnd"/>
            <w:r w:rsidRPr="000800BD">
              <w:rPr>
                <w:rFonts w:ascii="Times New Roman" w:hAnsi="Times New Roman" w:cs="Times New Roman"/>
                <w:sz w:val="28"/>
                <w:szCs w:val="28"/>
              </w:rPr>
              <w:t xml:space="preserve"> действия и его результата</w:t>
            </w:r>
          </w:p>
          <w:p w:rsidR="00B32B56" w:rsidRPr="000800BD" w:rsidRDefault="00B32B56" w:rsidP="000800BD">
            <w:pPr>
              <w:rPr>
                <w:rFonts w:ascii="Times New Roman" w:hAnsi="Times New Roman" w:cs="Times New Roman"/>
                <w:sz w:val="28"/>
                <w:szCs w:val="28"/>
              </w:rPr>
            </w:pPr>
            <w:r w:rsidRPr="000800BD">
              <w:rPr>
                <w:rFonts w:ascii="Times New Roman" w:hAnsi="Times New Roman" w:cs="Times New Roman"/>
                <w:b/>
                <w:sz w:val="28"/>
                <w:szCs w:val="28"/>
              </w:rPr>
              <w:t>коммуникативные</w:t>
            </w:r>
            <w:r w:rsidRPr="000800BD">
              <w:rPr>
                <w:rFonts w:ascii="Times New Roman" w:hAnsi="Times New Roman" w:cs="Times New Roman"/>
                <w:sz w:val="28"/>
                <w:szCs w:val="28"/>
              </w:rPr>
              <w:t xml:space="preserve"> – умение выражать свои мысли;</w:t>
            </w:r>
          </w:p>
          <w:p w:rsidR="00B32B56" w:rsidRPr="000800BD" w:rsidRDefault="00B32B56" w:rsidP="000800BD">
            <w:pPr>
              <w:rPr>
                <w:rFonts w:ascii="Times New Roman" w:hAnsi="Times New Roman" w:cs="Times New Roman"/>
                <w:sz w:val="28"/>
                <w:szCs w:val="28"/>
              </w:rPr>
            </w:pPr>
            <w:proofErr w:type="gramStart"/>
            <w:r w:rsidRPr="000800BD">
              <w:rPr>
                <w:rFonts w:ascii="Times New Roman" w:hAnsi="Times New Roman" w:cs="Times New Roman"/>
                <w:b/>
                <w:sz w:val="28"/>
                <w:szCs w:val="28"/>
              </w:rPr>
              <w:t>познавательные</w:t>
            </w:r>
            <w:proofErr w:type="gramEnd"/>
            <w:r w:rsidRPr="000800BD">
              <w:rPr>
                <w:rFonts w:ascii="Times New Roman" w:hAnsi="Times New Roman" w:cs="Times New Roman"/>
                <w:b/>
                <w:sz w:val="28"/>
                <w:szCs w:val="28"/>
              </w:rPr>
              <w:t xml:space="preserve"> </w:t>
            </w:r>
            <w:r w:rsidRPr="000800BD">
              <w:rPr>
                <w:rFonts w:ascii="Times New Roman" w:hAnsi="Times New Roman" w:cs="Times New Roman"/>
                <w:sz w:val="28"/>
                <w:szCs w:val="28"/>
              </w:rPr>
              <w:t xml:space="preserve">– умение осознанно  строить в </w:t>
            </w:r>
            <w:proofErr w:type="spellStart"/>
            <w:r w:rsidRPr="000800BD">
              <w:rPr>
                <w:rFonts w:ascii="Times New Roman" w:hAnsi="Times New Roman" w:cs="Times New Roman"/>
                <w:sz w:val="28"/>
                <w:szCs w:val="28"/>
              </w:rPr>
              <w:t>соответс</w:t>
            </w:r>
            <w:r w:rsidR="00E1574B">
              <w:rPr>
                <w:rFonts w:ascii="Times New Roman" w:hAnsi="Times New Roman" w:cs="Times New Roman"/>
                <w:sz w:val="28"/>
                <w:szCs w:val="28"/>
              </w:rPr>
              <w:t>-</w:t>
            </w:r>
            <w:r w:rsidRPr="000800BD">
              <w:rPr>
                <w:rFonts w:ascii="Times New Roman" w:hAnsi="Times New Roman" w:cs="Times New Roman"/>
                <w:sz w:val="28"/>
                <w:szCs w:val="28"/>
              </w:rPr>
              <w:t>твии</w:t>
            </w:r>
            <w:proofErr w:type="spellEnd"/>
            <w:r w:rsidRPr="000800BD">
              <w:rPr>
                <w:rFonts w:ascii="Times New Roman" w:hAnsi="Times New Roman" w:cs="Times New Roman"/>
                <w:sz w:val="28"/>
                <w:szCs w:val="28"/>
              </w:rPr>
              <w:t xml:space="preserve"> с </w:t>
            </w:r>
            <w:proofErr w:type="spellStart"/>
            <w:r w:rsidRPr="000800BD">
              <w:rPr>
                <w:rFonts w:ascii="Times New Roman" w:hAnsi="Times New Roman" w:cs="Times New Roman"/>
                <w:sz w:val="28"/>
                <w:szCs w:val="28"/>
              </w:rPr>
              <w:t>грамматичес</w:t>
            </w:r>
            <w:r w:rsidR="00E1574B">
              <w:rPr>
                <w:rFonts w:ascii="Times New Roman" w:hAnsi="Times New Roman" w:cs="Times New Roman"/>
                <w:sz w:val="28"/>
                <w:szCs w:val="28"/>
              </w:rPr>
              <w:t>-</w:t>
            </w:r>
            <w:r w:rsidRPr="000800BD">
              <w:rPr>
                <w:rFonts w:ascii="Times New Roman" w:hAnsi="Times New Roman" w:cs="Times New Roman"/>
                <w:sz w:val="28"/>
                <w:szCs w:val="28"/>
              </w:rPr>
              <w:t>ким</w:t>
            </w:r>
            <w:proofErr w:type="spellEnd"/>
            <w:r w:rsidRPr="000800BD">
              <w:rPr>
                <w:rFonts w:ascii="Times New Roman" w:hAnsi="Times New Roman" w:cs="Times New Roman"/>
                <w:sz w:val="28"/>
                <w:szCs w:val="28"/>
              </w:rPr>
              <w:t xml:space="preserve"> явлением;</w:t>
            </w:r>
          </w:p>
          <w:p w:rsidR="00B32B56" w:rsidRPr="000800BD" w:rsidRDefault="00B32B56" w:rsidP="000800BD">
            <w:pPr>
              <w:rPr>
                <w:rFonts w:ascii="Times New Roman" w:hAnsi="Times New Roman" w:cs="Times New Roman"/>
                <w:b/>
                <w:sz w:val="28"/>
                <w:szCs w:val="28"/>
              </w:rPr>
            </w:pPr>
            <w:r w:rsidRPr="000800BD">
              <w:rPr>
                <w:rFonts w:ascii="Times New Roman" w:hAnsi="Times New Roman" w:cs="Times New Roman"/>
                <w:b/>
                <w:sz w:val="28"/>
                <w:szCs w:val="28"/>
              </w:rPr>
              <w:t>личностные</w:t>
            </w:r>
            <w:r w:rsidRPr="000800BD">
              <w:rPr>
                <w:rFonts w:ascii="Times New Roman" w:hAnsi="Times New Roman" w:cs="Times New Roman"/>
                <w:sz w:val="28"/>
                <w:szCs w:val="28"/>
              </w:rPr>
              <w:t xml:space="preserve"> – </w:t>
            </w:r>
            <w:proofErr w:type="spellStart"/>
            <w:proofErr w:type="gramStart"/>
            <w:r w:rsidRPr="000800BD">
              <w:rPr>
                <w:rFonts w:ascii="Times New Roman" w:hAnsi="Times New Roman" w:cs="Times New Roman"/>
                <w:sz w:val="28"/>
                <w:szCs w:val="28"/>
              </w:rPr>
              <w:t>лич</w:t>
            </w:r>
            <w:r w:rsidR="00E1574B">
              <w:rPr>
                <w:rFonts w:ascii="Times New Roman" w:hAnsi="Times New Roman" w:cs="Times New Roman"/>
                <w:sz w:val="28"/>
                <w:szCs w:val="28"/>
              </w:rPr>
              <w:t>-</w:t>
            </w:r>
            <w:r w:rsidRPr="000800BD">
              <w:rPr>
                <w:rFonts w:ascii="Times New Roman" w:hAnsi="Times New Roman" w:cs="Times New Roman"/>
                <w:sz w:val="28"/>
                <w:szCs w:val="28"/>
              </w:rPr>
              <w:t>ностное</w:t>
            </w:r>
            <w:proofErr w:type="spellEnd"/>
            <w:proofErr w:type="gram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самоопреде</w:t>
            </w:r>
            <w:r w:rsidR="00E1574B">
              <w:rPr>
                <w:rFonts w:ascii="Times New Roman" w:hAnsi="Times New Roman" w:cs="Times New Roman"/>
                <w:sz w:val="28"/>
                <w:szCs w:val="28"/>
              </w:rPr>
              <w:t>-</w:t>
            </w:r>
            <w:r w:rsidRPr="000800BD">
              <w:rPr>
                <w:rFonts w:ascii="Times New Roman" w:hAnsi="Times New Roman" w:cs="Times New Roman"/>
                <w:sz w:val="28"/>
                <w:szCs w:val="28"/>
              </w:rPr>
              <w:t>ление</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смыслообразо</w:t>
            </w:r>
            <w:r w:rsidR="00E1574B">
              <w:rPr>
                <w:rFonts w:ascii="Times New Roman" w:hAnsi="Times New Roman" w:cs="Times New Roman"/>
                <w:sz w:val="28"/>
                <w:szCs w:val="28"/>
              </w:rPr>
              <w:t>-</w:t>
            </w:r>
            <w:r w:rsidRPr="000800BD">
              <w:rPr>
                <w:rFonts w:ascii="Times New Roman" w:hAnsi="Times New Roman" w:cs="Times New Roman"/>
                <w:sz w:val="28"/>
                <w:szCs w:val="28"/>
              </w:rPr>
              <w:t>вание</w:t>
            </w:r>
            <w:proofErr w:type="spellEnd"/>
          </w:p>
        </w:tc>
      </w:tr>
      <w:tr w:rsidR="00297B82" w:rsidRPr="000800BD" w:rsidTr="000800BD">
        <w:tc>
          <w:tcPr>
            <w:tcW w:w="2620" w:type="dxa"/>
          </w:tcPr>
          <w:p w:rsidR="00297B82" w:rsidRPr="000800BD" w:rsidRDefault="00297B82" w:rsidP="000800BD">
            <w:pPr>
              <w:rPr>
                <w:rFonts w:ascii="Times New Roman" w:hAnsi="Times New Roman" w:cs="Times New Roman"/>
                <w:sz w:val="28"/>
                <w:szCs w:val="28"/>
              </w:rPr>
            </w:pPr>
            <w:r w:rsidRPr="000800BD">
              <w:rPr>
                <w:rFonts w:ascii="Times New Roman" w:hAnsi="Times New Roman" w:cs="Times New Roman"/>
                <w:sz w:val="28"/>
                <w:szCs w:val="28"/>
              </w:rPr>
              <w:t>Физкультминутка</w:t>
            </w:r>
          </w:p>
        </w:tc>
        <w:tc>
          <w:tcPr>
            <w:tcW w:w="4538" w:type="dxa"/>
          </w:tcPr>
          <w:p w:rsidR="007F20CB" w:rsidRPr="000800BD" w:rsidRDefault="007F20CB" w:rsidP="000800BD">
            <w:pPr>
              <w:shd w:val="clear" w:color="auto" w:fill="FFFFFF"/>
              <w:rPr>
                <w:rFonts w:ascii="Times New Roman" w:hAnsi="Times New Roman" w:cs="Times New Roman"/>
                <w:bCs/>
                <w:sz w:val="28"/>
                <w:szCs w:val="28"/>
                <w:lang w:val="en-US"/>
              </w:rPr>
            </w:pPr>
            <w:r w:rsidRPr="000800BD">
              <w:rPr>
                <w:rFonts w:ascii="Times New Roman" w:hAnsi="Times New Roman" w:cs="Times New Roman"/>
                <w:bCs/>
                <w:sz w:val="28"/>
                <w:szCs w:val="28"/>
                <w:lang w:val="en-US"/>
              </w:rPr>
              <w:t xml:space="preserve">  -It’s time to have a rest! Will you stand up?</w:t>
            </w:r>
          </w:p>
          <w:p w:rsidR="00297B82" w:rsidRPr="000800BD" w:rsidRDefault="00297B82" w:rsidP="000800BD">
            <w:pPr>
              <w:rPr>
                <w:rFonts w:ascii="Times New Roman" w:hAnsi="Times New Roman" w:cs="Times New Roman"/>
                <w:sz w:val="28"/>
                <w:szCs w:val="28"/>
                <w:lang w:val="en-US"/>
              </w:rPr>
            </w:pPr>
          </w:p>
        </w:tc>
        <w:tc>
          <w:tcPr>
            <w:tcW w:w="4229" w:type="dxa"/>
          </w:tcPr>
          <w:p w:rsidR="00297B82" w:rsidRPr="000800BD" w:rsidRDefault="00D7703C" w:rsidP="000800BD">
            <w:pPr>
              <w:rPr>
                <w:rFonts w:ascii="Times New Roman" w:hAnsi="Times New Roman" w:cs="Times New Roman"/>
                <w:color w:val="000000"/>
                <w:sz w:val="28"/>
                <w:szCs w:val="28"/>
                <w:shd w:val="clear" w:color="auto" w:fill="FFFFFF"/>
                <w:lang w:val="en-US"/>
              </w:rPr>
            </w:pPr>
            <w:r w:rsidRPr="000800BD">
              <w:rPr>
                <w:rFonts w:ascii="Times New Roman" w:eastAsia="Times New Roman" w:hAnsi="Times New Roman" w:cs="Times New Roman"/>
                <w:color w:val="000000"/>
                <w:sz w:val="28"/>
                <w:szCs w:val="28"/>
              </w:rPr>
              <w:t xml:space="preserve">Дежурный проводит </w:t>
            </w:r>
            <w:proofErr w:type="spellStart"/>
            <w:r w:rsidRPr="000800BD">
              <w:rPr>
                <w:rFonts w:ascii="Times New Roman" w:eastAsia="Times New Roman" w:hAnsi="Times New Roman" w:cs="Times New Roman"/>
                <w:color w:val="000000"/>
                <w:sz w:val="28"/>
                <w:szCs w:val="28"/>
              </w:rPr>
              <w:t>физминутку</w:t>
            </w:r>
            <w:proofErr w:type="spellEnd"/>
            <w:r w:rsidRPr="000800BD">
              <w:rPr>
                <w:rFonts w:ascii="Times New Roman" w:eastAsia="Times New Roman" w:hAnsi="Times New Roman" w:cs="Times New Roman"/>
                <w:color w:val="000000"/>
                <w:sz w:val="28"/>
                <w:szCs w:val="28"/>
              </w:rPr>
              <w:t>.</w:t>
            </w:r>
          </w:p>
        </w:tc>
        <w:tc>
          <w:tcPr>
            <w:tcW w:w="2896" w:type="dxa"/>
          </w:tcPr>
          <w:p w:rsidR="00297B82" w:rsidRPr="000800BD" w:rsidRDefault="00297B82" w:rsidP="000800BD">
            <w:pPr>
              <w:rPr>
                <w:rFonts w:ascii="Times New Roman" w:hAnsi="Times New Roman" w:cs="Times New Roman"/>
                <w:b/>
                <w:sz w:val="28"/>
                <w:szCs w:val="28"/>
              </w:rPr>
            </w:pPr>
            <w:proofErr w:type="gramStart"/>
            <w:r w:rsidRPr="000800BD">
              <w:rPr>
                <w:rFonts w:ascii="Times New Roman" w:hAnsi="Times New Roman" w:cs="Times New Roman"/>
                <w:b/>
                <w:sz w:val="28"/>
                <w:szCs w:val="28"/>
              </w:rPr>
              <w:t>личностные</w:t>
            </w:r>
            <w:r w:rsidRPr="000800BD">
              <w:rPr>
                <w:rFonts w:ascii="Times New Roman" w:hAnsi="Times New Roman" w:cs="Times New Roman"/>
                <w:sz w:val="28"/>
                <w:szCs w:val="28"/>
              </w:rPr>
              <w:t xml:space="preserve"> – </w:t>
            </w:r>
            <w:proofErr w:type="spellStart"/>
            <w:r w:rsidRPr="000800BD">
              <w:rPr>
                <w:rFonts w:ascii="Times New Roman" w:hAnsi="Times New Roman" w:cs="Times New Roman"/>
                <w:sz w:val="28"/>
                <w:szCs w:val="28"/>
              </w:rPr>
              <w:t>ценно</w:t>
            </w:r>
            <w:r w:rsidR="00E1574B">
              <w:rPr>
                <w:rFonts w:ascii="Times New Roman" w:hAnsi="Times New Roman" w:cs="Times New Roman"/>
                <w:sz w:val="28"/>
                <w:szCs w:val="28"/>
              </w:rPr>
              <w:t>-</w:t>
            </w:r>
            <w:r w:rsidRPr="000800BD">
              <w:rPr>
                <w:rFonts w:ascii="Times New Roman" w:hAnsi="Times New Roman" w:cs="Times New Roman"/>
                <w:sz w:val="28"/>
                <w:szCs w:val="28"/>
              </w:rPr>
              <w:t>стное</w:t>
            </w:r>
            <w:proofErr w:type="spellEnd"/>
            <w:r w:rsidRPr="000800BD">
              <w:rPr>
                <w:rFonts w:ascii="Times New Roman" w:hAnsi="Times New Roman" w:cs="Times New Roman"/>
                <w:sz w:val="28"/>
                <w:szCs w:val="28"/>
              </w:rPr>
              <w:t xml:space="preserve"> отношение к своему здоровью, смена вида </w:t>
            </w:r>
            <w:proofErr w:type="spellStart"/>
            <w:r w:rsidRPr="000800BD">
              <w:rPr>
                <w:rFonts w:ascii="Times New Roman" w:hAnsi="Times New Roman" w:cs="Times New Roman"/>
                <w:sz w:val="28"/>
                <w:szCs w:val="28"/>
              </w:rPr>
              <w:t>деятель</w:t>
            </w:r>
            <w:r w:rsidR="00E1574B">
              <w:rPr>
                <w:rFonts w:ascii="Times New Roman" w:hAnsi="Times New Roman" w:cs="Times New Roman"/>
                <w:sz w:val="28"/>
                <w:szCs w:val="28"/>
              </w:rPr>
              <w:t>-</w:t>
            </w:r>
            <w:r w:rsidRPr="000800BD">
              <w:rPr>
                <w:rFonts w:ascii="Times New Roman" w:hAnsi="Times New Roman" w:cs="Times New Roman"/>
                <w:sz w:val="28"/>
                <w:szCs w:val="28"/>
              </w:rPr>
              <w:t>ности</w:t>
            </w:r>
            <w:proofErr w:type="spellEnd"/>
            <w:r w:rsidRPr="000800BD">
              <w:rPr>
                <w:rFonts w:ascii="Times New Roman" w:hAnsi="Times New Roman" w:cs="Times New Roman"/>
                <w:sz w:val="28"/>
                <w:szCs w:val="28"/>
              </w:rPr>
              <w:t xml:space="preserve"> для снятия напряжение</w:t>
            </w:r>
            <w:proofErr w:type="gramEnd"/>
          </w:p>
        </w:tc>
      </w:tr>
      <w:tr w:rsidR="00297B82" w:rsidRPr="000800BD" w:rsidTr="000800BD">
        <w:tc>
          <w:tcPr>
            <w:tcW w:w="2620" w:type="dxa"/>
          </w:tcPr>
          <w:p w:rsidR="002951F2" w:rsidRPr="000800BD" w:rsidRDefault="00E04B10" w:rsidP="000800BD">
            <w:pPr>
              <w:rPr>
                <w:rFonts w:ascii="Times New Roman" w:hAnsi="Times New Roman" w:cs="Times New Roman"/>
                <w:sz w:val="28"/>
                <w:szCs w:val="28"/>
              </w:rPr>
            </w:pPr>
            <w:r w:rsidRPr="000800BD">
              <w:rPr>
                <w:rFonts w:ascii="Times New Roman" w:hAnsi="Times New Roman" w:cs="Times New Roman"/>
                <w:sz w:val="28"/>
                <w:szCs w:val="28"/>
              </w:rPr>
              <w:t>6.Закрепление грамматического материала</w:t>
            </w:r>
            <w:r w:rsidR="000800BD" w:rsidRPr="000800BD">
              <w:rPr>
                <w:rFonts w:ascii="Times New Roman" w:hAnsi="Times New Roman" w:cs="Times New Roman"/>
                <w:sz w:val="28"/>
                <w:szCs w:val="28"/>
              </w:rPr>
              <w:t>.</w:t>
            </w:r>
          </w:p>
          <w:p w:rsidR="000800BD" w:rsidRPr="000800BD" w:rsidRDefault="000800BD" w:rsidP="000800BD">
            <w:pPr>
              <w:rPr>
                <w:rFonts w:ascii="Times New Roman" w:hAnsi="Times New Roman" w:cs="Times New Roman"/>
                <w:sz w:val="28"/>
                <w:szCs w:val="28"/>
              </w:rPr>
            </w:pPr>
          </w:p>
          <w:p w:rsidR="000800BD" w:rsidRPr="000800BD" w:rsidRDefault="000800BD" w:rsidP="000800BD">
            <w:pPr>
              <w:rPr>
                <w:rFonts w:ascii="Times New Roman" w:hAnsi="Times New Roman" w:cs="Times New Roman"/>
                <w:sz w:val="28"/>
                <w:szCs w:val="28"/>
              </w:rPr>
            </w:pPr>
          </w:p>
          <w:p w:rsidR="000800BD" w:rsidRPr="000800BD" w:rsidRDefault="000800BD" w:rsidP="000800BD">
            <w:pPr>
              <w:rPr>
                <w:rFonts w:ascii="Times New Roman" w:hAnsi="Times New Roman" w:cs="Times New Roman"/>
                <w:sz w:val="28"/>
                <w:szCs w:val="28"/>
              </w:rPr>
            </w:pPr>
          </w:p>
          <w:p w:rsidR="000800BD" w:rsidRPr="000800BD" w:rsidRDefault="000800BD" w:rsidP="000800BD">
            <w:pPr>
              <w:rPr>
                <w:rFonts w:ascii="Times New Roman" w:hAnsi="Times New Roman" w:cs="Times New Roman"/>
                <w:sz w:val="28"/>
                <w:szCs w:val="28"/>
              </w:rPr>
            </w:pPr>
          </w:p>
          <w:p w:rsidR="000800BD" w:rsidRPr="000800BD" w:rsidRDefault="000800BD" w:rsidP="000800BD">
            <w:pPr>
              <w:rPr>
                <w:rFonts w:ascii="Times New Roman" w:hAnsi="Times New Roman" w:cs="Times New Roman"/>
                <w:sz w:val="28"/>
                <w:szCs w:val="28"/>
              </w:rPr>
            </w:pPr>
          </w:p>
          <w:p w:rsidR="000800BD" w:rsidRPr="000800BD" w:rsidRDefault="000800BD" w:rsidP="000800BD">
            <w:pPr>
              <w:rPr>
                <w:rFonts w:ascii="Times New Roman" w:hAnsi="Times New Roman" w:cs="Times New Roman"/>
                <w:sz w:val="28"/>
                <w:szCs w:val="28"/>
              </w:rPr>
            </w:pPr>
          </w:p>
          <w:p w:rsidR="000800BD" w:rsidRPr="000800BD" w:rsidRDefault="000800BD" w:rsidP="000800BD">
            <w:pPr>
              <w:rPr>
                <w:rFonts w:ascii="Times New Roman" w:hAnsi="Times New Roman" w:cs="Times New Roman"/>
                <w:sz w:val="28"/>
                <w:szCs w:val="28"/>
              </w:rPr>
            </w:pPr>
          </w:p>
          <w:p w:rsidR="000800BD" w:rsidRPr="000800BD" w:rsidRDefault="000800BD" w:rsidP="000800BD">
            <w:pPr>
              <w:rPr>
                <w:rFonts w:ascii="Times New Roman" w:hAnsi="Times New Roman" w:cs="Times New Roman"/>
                <w:sz w:val="28"/>
                <w:szCs w:val="28"/>
              </w:rPr>
            </w:pPr>
          </w:p>
          <w:p w:rsidR="000800BD" w:rsidRPr="000800BD" w:rsidRDefault="000800BD" w:rsidP="000800BD">
            <w:pPr>
              <w:rPr>
                <w:rFonts w:ascii="Times New Roman" w:hAnsi="Times New Roman" w:cs="Times New Roman"/>
                <w:sz w:val="28"/>
                <w:szCs w:val="28"/>
              </w:rPr>
            </w:pPr>
            <w:r w:rsidRPr="000800BD">
              <w:rPr>
                <w:rFonts w:ascii="Times New Roman" w:eastAsia="Times New Roman" w:hAnsi="Times New Roman" w:cs="Times New Roman"/>
                <w:color w:val="000000"/>
                <w:sz w:val="28"/>
                <w:szCs w:val="28"/>
              </w:rPr>
              <w:t>7.Индивидуальная работа с "</w:t>
            </w:r>
            <w:proofErr w:type="spellStart"/>
            <w:r w:rsidRPr="000800BD">
              <w:rPr>
                <w:rFonts w:ascii="Times New Roman" w:eastAsia="Times New Roman" w:hAnsi="Times New Roman" w:cs="Times New Roman"/>
                <w:color w:val="000000"/>
                <w:sz w:val="28"/>
                <w:szCs w:val="28"/>
              </w:rPr>
              <w:t>Complex</w:t>
            </w:r>
            <w:proofErr w:type="spellEnd"/>
            <w:r w:rsidRPr="000800BD">
              <w:rPr>
                <w:rFonts w:ascii="Times New Roman" w:eastAsia="Times New Roman" w:hAnsi="Times New Roman" w:cs="Times New Roman"/>
                <w:color w:val="000000"/>
                <w:sz w:val="28"/>
                <w:szCs w:val="28"/>
              </w:rPr>
              <w:t xml:space="preserve"> </w:t>
            </w:r>
            <w:proofErr w:type="spellStart"/>
            <w:r w:rsidRPr="000800BD">
              <w:rPr>
                <w:rFonts w:ascii="Times New Roman" w:eastAsia="Times New Roman" w:hAnsi="Times New Roman" w:cs="Times New Roman"/>
                <w:color w:val="000000"/>
                <w:sz w:val="28"/>
                <w:szCs w:val="28"/>
              </w:rPr>
              <w:t>Object</w:t>
            </w:r>
            <w:proofErr w:type="spellEnd"/>
            <w:r w:rsidRPr="000800BD">
              <w:rPr>
                <w:rFonts w:ascii="Times New Roman" w:eastAsia="Times New Roman" w:hAnsi="Times New Roman" w:cs="Times New Roman"/>
                <w:color w:val="000000"/>
                <w:sz w:val="28"/>
                <w:szCs w:val="28"/>
              </w:rPr>
              <w:t>"</w:t>
            </w:r>
          </w:p>
        </w:tc>
        <w:tc>
          <w:tcPr>
            <w:tcW w:w="4538" w:type="dxa"/>
          </w:tcPr>
          <w:p w:rsidR="00E04B10" w:rsidRPr="00FC280B" w:rsidRDefault="00E04B10" w:rsidP="000800BD">
            <w:pPr>
              <w:widowControl w:val="0"/>
              <w:overflowPunct w:val="0"/>
              <w:autoSpaceDE w:val="0"/>
              <w:autoSpaceDN w:val="0"/>
              <w:adjustRightInd w:val="0"/>
              <w:rPr>
                <w:rFonts w:ascii="Times New Roman" w:hAnsi="Times New Roman" w:cs="Times New Roman"/>
                <w:bCs/>
                <w:sz w:val="28"/>
                <w:szCs w:val="28"/>
                <w:lang w:val="en-US"/>
              </w:rPr>
            </w:pPr>
            <w:r w:rsidRPr="00FC280B">
              <w:rPr>
                <w:rFonts w:ascii="Times New Roman" w:hAnsi="Times New Roman" w:cs="Times New Roman"/>
                <w:bCs/>
                <w:sz w:val="28"/>
                <w:szCs w:val="28"/>
                <w:lang w:val="en-US"/>
              </w:rPr>
              <w:lastRenderedPageBreak/>
              <w:t>1.</w:t>
            </w:r>
            <w:r w:rsidRPr="000800BD">
              <w:rPr>
                <w:rFonts w:ascii="Times New Roman" w:hAnsi="Times New Roman" w:cs="Times New Roman"/>
                <w:bCs/>
                <w:sz w:val="28"/>
                <w:szCs w:val="28"/>
              </w:rPr>
              <w:t>Выполнение</w:t>
            </w:r>
            <w:r w:rsidRPr="00FC280B">
              <w:rPr>
                <w:rFonts w:ascii="Times New Roman" w:hAnsi="Times New Roman" w:cs="Times New Roman"/>
                <w:bCs/>
                <w:sz w:val="28"/>
                <w:szCs w:val="28"/>
                <w:lang w:val="en-US"/>
              </w:rPr>
              <w:t xml:space="preserve"> </w:t>
            </w:r>
            <w:proofErr w:type="spellStart"/>
            <w:r w:rsidRPr="000800BD">
              <w:rPr>
                <w:rFonts w:ascii="Times New Roman" w:hAnsi="Times New Roman" w:cs="Times New Roman"/>
                <w:bCs/>
                <w:sz w:val="28"/>
                <w:szCs w:val="28"/>
              </w:rPr>
              <w:t>упр</w:t>
            </w:r>
            <w:proofErr w:type="spellEnd"/>
            <w:r w:rsidRPr="00FC280B">
              <w:rPr>
                <w:rFonts w:ascii="Times New Roman" w:hAnsi="Times New Roman" w:cs="Times New Roman"/>
                <w:bCs/>
                <w:sz w:val="28"/>
                <w:szCs w:val="28"/>
                <w:lang w:val="en-US"/>
              </w:rPr>
              <w:t xml:space="preserve">.3, </w:t>
            </w:r>
            <w:proofErr w:type="spellStart"/>
            <w:r w:rsidRPr="000800BD">
              <w:rPr>
                <w:rFonts w:ascii="Times New Roman" w:hAnsi="Times New Roman" w:cs="Times New Roman"/>
                <w:bCs/>
                <w:sz w:val="28"/>
                <w:szCs w:val="28"/>
              </w:rPr>
              <w:t>стр</w:t>
            </w:r>
            <w:proofErr w:type="spellEnd"/>
            <w:r w:rsidRPr="00FC280B">
              <w:rPr>
                <w:rFonts w:ascii="Times New Roman" w:hAnsi="Times New Roman" w:cs="Times New Roman"/>
                <w:bCs/>
                <w:sz w:val="28"/>
                <w:szCs w:val="28"/>
                <w:lang w:val="en-US"/>
              </w:rPr>
              <w:t>.55</w:t>
            </w:r>
          </w:p>
          <w:p w:rsidR="00E04B10" w:rsidRPr="000800BD" w:rsidRDefault="00E04B10" w:rsidP="000800BD">
            <w:pPr>
              <w:widowControl w:val="0"/>
              <w:overflowPunct w:val="0"/>
              <w:autoSpaceDE w:val="0"/>
              <w:autoSpaceDN w:val="0"/>
              <w:adjustRightInd w:val="0"/>
              <w:rPr>
                <w:rFonts w:ascii="Times New Roman" w:hAnsi="Times New Roman" w:cs="Times New Roman"/>
                <w:bCs/>
                <w:sz w:val="28"/>
                <w:szCs w:val="28"/>
                <w:lang w:val="en-US"/>
              </w:rPr>
            </w:pPr>
            <w:r w:rsidRPr="000800BD">
              <w:rPr>
                <w:rFonts w:ascii="Times New Roman" w:hAnsi="Times New Roman" w:cs="Times New Roman"/>
                <w:bCs/>
                <w:sz w:val="28"/>
                <w:szCs w:val="28"/>
                <w:lang w:val="en-US"/>
              </w:rPr>
              <w:t>The</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Stewarts</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volunteer</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every</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Saturday</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at</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the</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local</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charity</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t>club</w:t>
            </w:r>
            <w:r w:rsidRPr="00FC280B">
              <w:rPr>
                <w:rFonts w:ascii="Times New Roman" w:hAnsi="Times New Roman" w:cs="Times New Roman"/>
                <w:bCs/>
                <w:sz w:val="28"/>
                <w:szCs w:val="28"/>
                <w:lang w:val="en-US"/>
              </w:rPr>
              <w:t xml:space="preserve">. </w:t>
            </w:r>
            <w:r w:rsidRPr="000800BD">
              <w:rPr>
                <w:rFonts w:ascii="Times New Roman" w:hAnsi="Times New Roman" w:cs="Times New Roman"/>
                <w:bCs/>
                <w:sz w:val="28"/>
                <w:szCs w:val="28"/>
                <w:lang w:val="en-US"/>
              </w:rPr>
              <w:lastRenderedPageBreak/>
              <w:t>They write notes to remember the things they need to do.</w:t>
            </w:r>
          </w:p>
          <w:p w:rsidR="00E04B10" w:rsidRPr="000800BD" w:rsidRDefault="00E04B10" w:rsidP="000800BD">
            <w:pPr>
              <w:widowControl w:val="0"/>
              <w:overflowPunct w:val="0"/>
              <w:autoSpaceDE w:val="0"/>
              <w:autoSpaceDN w:val="0"/>
              <w:adjustRightInd w:val="0"/>
              <w:rPr>
                <w:rFonts w:ascii="Times New Roman" w:hAnsi="Times New Roman" w:cs="Times New Roman"/>
                <w:bCs/>
                <w:sz w:val="28"/>
                <w:szCs w:val="28"/>
                <w:lang w:val="en-US"/>
              </w:rPr>
            </w:pPr>
            <w:r w:rsidRPr="000800BD">
              <w:rPr>
                <w:rFonts w:ascii="Times New Roman" w:hAnsi="Times New Roman" w:cs="Times New Roman"/>
                <w:bCs/>
                <w:sz w:val="28"/>
                <w:szCs w:val="28"/>
                <w:lang w:val="en-US"/>
              </w:rPr>
              <w:t>What do the club members would like the Stewarts to do this Saturday?</w:t>
            </w:r>
          </w:p>
          <w:p w:rsidR="00F04836" w:rsidRPr="000800BD" w:rsidRDefault="00F04836" w:rsidP="000800BD">
            <w:pPr>
              <w:widowControl w:val="0"/>
              <w:overflowPunct w:val="0"/>
              <w:autoSpaceDE w:val="0"/>
              <w:autoSpaceDN w:val="0"/>
              <w:adjustRightInd w:val="0"/>
              <w:rPr>
                <w:rFonts w:ascii="Times New Roman" w:hAnsi="Times New Roman" w:cs="Times New Roman"/>
                <w:sz w:val="28"/>
                <w:szCs w:val="28"/>
              </w:rPr>
            </w:pPr>
            <w:r w:rsidRPr="000800BD">
              <w:rPr>
                <w:rFonts w:ascii="Times New Roman" w:hAnsi="Times New Roman" w:cs="Times New Roman"/>
                <w:bCs/>
                <w:sz w:val="28"/>
                <w:szCs w:val="28"/>
              </w:rPr>
              <w:t xml:space="preserve">Упражнение носит </w:t>
            </w:r>
            <w:proofErr w:type="spellStart"/>
            <w:r w:rsidRPr="000800BD">
              <w:rPr>
                <w:rFonts w:ascii="Times New Roman" w:hAnsi="Times New Roman" w:cs="Times New Roman"/>
                <w:bCs/>
                <w:sz w:val="28"/>
                <w:szCs w:val="28"/>
              </w:rPr>
              <w:t>трансформационно-репродуктивный</w:t>
            </w:r>
            <w:proofErr w:type="spellEnd"/>
            <w:r w:rsidRPr="000800BD">
              <w:rPr>
                <w:rFonts w:ascii="Times New Roman" w:hAnsi="Times New Roman" w:cs="Times New Roman"/>
                <w:bCs/>
                <w:sz w:val="28"/>
                <w:szCs w:val="28"/>
              </w:rPr>
              <w:t xml:space="preserve"> характер. </w:t>
            </w:r>
          </w:p>
          <w:p w:rsidR="00F04836" w:rsidRPr="000800BD" w:rsidRDefault="00F04836" w:rsidP="000800BD">
            <w:pPr>
              <w:widowControl w:val="0"/>
              <w:autoSpaceDE w:val="0"/>
              <w:autoSpaceDN w:val="0"/>
              <w:adjustRightInd w:val="0"/>
              <w:rPr>
                <w:rFonts w:ascii="Times New Roman" w:hAnsi="Times New Roman" w:cs="Times New Roman"/>
                <w:sz w:val="28"/>
                <w:szCs w:val="28"/>
              </w:rPr>
            </w:pPr>
          </w:p>
          <w:p w:rsidR="00F04836" w:rsidRPr="000800BD" w:rsidRDefault="00F04836" w:rsidP="000800BD">
            <w:pPr>
              <w:widowControl w:val="0"/>
              <w:autoSpaceDE w:val="0"/>
              <w:autoSpaceDN w:val="0"/>
              <w:adjustRightInd w:val="0"/>
              <w:rPr>
                <w:rFonts w:ascii="Times New Roman" w:hAnsi="Times New Roman" w:cs="Times New Roman"/>
                <w:sz w:val="28"/>
                <w:szCs w:val="28"/>
              </w:rPr>
            </w:pPr>
          </w:p>
          <w:p w:rsidR="00842738" w:rsidRPr="000800BD" w:rsidRDefault="00842738" w:rsidP="000800BD">
            <w:pPr>
              <w:widowControl w:val="0"/>
              <w:overflowPunct w:val="0"/>
              <w:autoSpaceDE w:val="0"/>
              <w:autoSpaceDN w:val="0"/>
              <w:adjustRightInd w:val="0"/>
              <w:rPr>
                <w:rFonts w:ascii="Times New Roman" w:hAnsi="Times New Roman" w:cs="Times New Roman"/>
                <w:bCs/>
                <w:sz w:val="28"/>
                <w:szCs w:val="28"/>
              </w:rPr>
            </w:pPr>
          </w:p>
          <w:p w:rsidR="00476EF3" w:rsidRPr="000800BD" w:rsidRDefault="00476EF3" w:rsidP="000800BD">
            <w:pPr>
              <w:widowControl w:val="0"/>
              <w:overflowPunct w:val="0"/>
              <w:autoSpaceDE w:val="0"/>
              <w:autoSpaceDN w:val="0"/>
              <w:adjustRightInd w:val="0"/>
              <w:rPr>
                <w:rFonts w:ascii="Times New Roman" w:hAnsi="Times New Roman" w:cs="Times New Roman"/>
                <w:bCs/>
                <w:sz w:val="28"/>
                <w:szCs w:val="28"/>
              </w:rPr>
            </w:pPr>
          </w:p>
          <w:p w:rsidR="00476EF3" w:rsidRPr="000800BD" w:rsidRDefault="00476EF3" w:rsidP="000800BD">
            <w:pPr>
              <w:widowControl w:val="0"/>
              <w:overflowPunct w:val="0"/>
              <w:autoSpaceDE w:val="0"/>
              <w:autoSpaceDN w:val="0"/>
              <w:adjustRightInd w:val="0"/>
              <w:rPr>
                <w:rFonts w:ascii="Times New Roman" w:hAnsi="Times New Roman" w:cs="Times New Roman"/>
                <w:bCs/>
                <w:sz w:val="28"/>
                <w:szCs w:val="28"/>
                <w:lang w:val="en-US"/>
              </w:rPr>
            </w:pPr>
            <w:r w:rsidRPr="000800BD">
              <w:rPr>
                <w:rFonts w:ascii="Times New Roman" w:hAnsi="Times New Roman" w:cs="Times New Roman"/>
                <w:bCs/>
                <w:sz w:val="28"/>
                <w:szCs w:val="28"/>
                <w:lang w:val="en-US"/>
              </w:rPr>
              <w:t>2.</w:t>
            </w:r>
            <w:r w:rsidRPr="000800BD">
              <w:rPr>
                <w:rFonts w:ascii="Times New Roman" w:hAnsi="Times New Roman" w:cs="Times New Roman"/>
                <w:color w:val="000000"/>
                <w:sz w:val="28"/>
                <w:szCs w:val="28"/>
                <w:lang w:val="en-US"/>
              </w:rPr>
              <w:t xml:space="preserve"> Now let's train. Children each of you will be given an envelope with parts of the sentence. Your task is to put them into the right order and you'll have a sentence</w:t>
            </w:r>
          </w:p>
        </w:tc>
        <w:tc>
          <w:tcPr>
            <w:tcW w:w="4229" w:type="dxa"/>
          </w:tcPr>
          <w:p w:rsidR="00E04B10" w:rsidRPr="000800BD" w:rsidRDefault="00E04B10" w:rsidP="000800BD">
            <w:pPr>
              <w:widowControl w:val="0"/>
              <w:overflowPunct w:val="0"/>
              <w:autoSpaceDE w:val="0"/>
              <w:autoSpaceDN w:val="0"/>
              <w:adjustRightInd w:val="0"/>
              <w:rPr>
                <w:rFonts w:ascii="Times New Roman" w:hAnsi="Times New Roman" w:cs="Times New Roman"/>
                <w:sz w:val="28"/>
                <w:szCs w:val="28"/>
              </w:rPr>
            </w:pPr>
            <w:r w:rsidRPr="000800BD">
              <w:rPr>
                <w:rFonts w:ascii="Times New Roman" w:hAnsi="Times New Roman" w:cs="Times New Roman"/>
                <w:color w:val="000000"/>
                <w:sz w:val="28"/>
                <w:szCs w:val="28"/>
                <w:shd w:val="clear" w:color="auto" w:fill="FFFFFF"/>
              </w:rPr>
              <w:lastRenderedPageBreak/>
              <w:t>1.</w:t>
            </w:r>
            <w:r w:rsidRPr="000800BD">
              <w:rPr>
                <w:rFonts w:ascii="Times New Roman" w:hAnsi="Times New Roman" w:cs="Times New Roman"/>
                <w:bCs/>
                <w:sz w:val="28"/>
                <w:szCs w:val="28"/>
              </w:rPr>
              <w:t xml:space="preserve"> Учащиеся отвечают на вопрос задания, используя структуру сложного дополнения с </w:t>
            </w:r>
            <w:r w:rsidRPr="000800BD">
              <w:rPr>
                <w:rFonts w:ascii="Times New Roman" w:hAnsi="Times New Roman" w:cs="Times New Roman"/>
                <w:bCs/>
                <w:sz w:val="28"/>
                <w:szCs w:val="28"/>
              </w:rPr>
              <w:lastRenderedPageBreak/>
              <w:t>различными глаголами.</w:t>
            </w:r>
          </w:p>
          <w:p w:rsidR="00E04B10" w:rsidRPr="000800BD" w:rsidRDefault="00E04B10" w:rsidP="000800BD">
            <w:pPr>
              <w:widowControl w:val="0"/>
              <w:autoSpaceDE w:val="0"/>
              <w:autoSpaceDN w:val="0"/>
              <w:adjustRightInd w:val="0"/>
              <w:ind w:left="340"/>
              <w:rPr>
                <w:rFonts w:ascii="Times New Roman" w:hAnsi="Times New Roman" w:cs="Times New Roman"/>
                <w:sz w:val="28"/>
                <w:szCs w:val="28"/>
                <w:lang w:val="en-US"/>
              </w:rPr>
            </w:pPr>
            <w:r w:rsidRPr="000800BD">
              <w:rPr>
                <w:rFonts w:ascii="Times New Roman" w:hAnsi="Times New Roman" w:cs="Times New Roman"/>
                <w:bCs/>
                <w:sz w:val="28"/>
                <w:szCs w:val="28"/>
                <w:lang w:val="en-US"/>
              </w:rPr>
              <w:t>The members of the club want Peter to help with fundraising.</w:t>
            </w:r>
          </w:p>
          <w:p w:rsidR="00E04B10" w:rsidRPr="000800BD" w:rsidRDefault="00E04B10" w:rsidP="000800BD">
            <w:pPr>
              <w:widowControl w:val="0"/>
              <w:overflowPunct w:val="0"/>
              <w:autoSpaceDE w:val="0"/>
              <w:autoSpaceDN w:val="0"/>
              <w:adjustRightInd w:val="0"/>
              <w:rPr>
                <w:rFonts w:ascii="Times New Roman" w:hAnsi="Times New Roman" w:cs="Times New Roman"/>
                <w:sz w:val="28"/>
                <w:szCs w:val="28"/>
                <w:lang w:val="en-US"/>
              </w:rPr>
            </w:pPr>
            <w:r w:rsidRPr="000800BD">
              <w:rPr>
                <w:rFonts w:ascii="Times New Roman" w:hAnsi="Times New Roman" w:cs="Times New Roman"/>
                <w:bCs/>
                <w:sz w:val="28"/>
                <w:szCs w:val="28"/>
                <w:lang w:val="en-US"/>
              </w:rPr>
              <w:t xml:space="preserve">The members of the club need Peter to help with </w:t>
            </w:r>
            <w:proofErr w:type="spellStart"/>
            <w:r w:rsidRPr="000800BD">
              <w:rPr>
                <w:rFonts w:ascii="Times New Roman" w:hAnsi="Times New Roman" w:cs="Times New Roman"/>
                <w:bCs/>
                <w:sz w:val="28"/>
                <w:szCs w:val="28"/>
                <w:lang w:val="en-US"/>
              </w:rPr>
              <w:t>organising</w:t>
            </w:r>
            <w:proofErr w:type="spellEnd"/>
            <w:r w:rsidRPr="000800BD">
              <w:rPr>
                <w:rFonts w:ascii="Times New Roman" w:hAnsi="Times New Roman" w:cs="Times New Roman"/>
                <w:bCs/>
                <w:sz w:val="28"/>
                <w:szCs w:val="28"/>
                <w:lang w:val="en-US"/>
              </w:rPr>
              <w:t xml:space="preserve"> fundraising.</w:t>
            </w:r>
          </w:p>
          <w:p w:rsidR="00E04B10" w:rsidRPr="000800BD" w:rsidRDefault="00E04B10" w:rsidP="000800BD">
            <w:pPr>
              <w:widowControl w:val="0"/>
              <w:overflowPunct w:val="0"/>
              <w:autoSpaceDE w:val="0"/>
              <w:autoSpaceDN w:val="0"/>
              <w:adjustRightInd w:val="0"/>
              <w:rPr>
                <w:rFonts w:ascii="Times New Roman" w:hAnsi="Times New Roman" w:cs="Times New Roman"/>
                <w:sz w:val="28"/>
                <w:szCs w:val="28"/>
                <w:lang w:val="en-US"/>
              </w:rPr>
            </w:pPr>
            <w:r w:rsidRPr="000800BD">
              <w:rPr>
                <w:rFonts w:ascii="Times New Roman" w:hAnsi="Times New Roman" w:cs="Times New Roman"/>
                <w:sz w:val="28"/>
                <w:szCs w:val="28"/>
                <w:lang w:val="en-US"/>
              </w:rPr>
              <w:t xml:space="preserve">    </w:t>
            </w:r>
            <w:r w:rsidRPr="000800BD">
              <w:rPr>
                <w:rFonts w:ascii="Times New Roman" w:hAnsi="Times New Roman" w:cs="Times New Roman"/>
                <w:bCs/>
                <w:sz w:val="28"/>
                <w:szCs w:val="28"/>
                <w:lang w:val="en-US"/>
              </w:rPr>
              <w:t>The members of the club ask Pat to cook a cake for the charity fair. The members of the club would like Pat to cook a cake for the charity</w:t>
            </w:r>
          </w:p>
          <w:p w:rsidR="00E04B10" w:rsidRPr="00FC280B" w:rsidRDefault="00E04B10" w:rsidP="000800BD">
            <w:pPr>
              <w:widowControl w:val="0"/>
              <w:autoSpaceDE w:val="0"/>
              <w:autoSpaceDN w:val="0"/>
              <w:adjustRightInd w:val="0"/>
              <w:rPr>
                <w:rFonts w:ascii="Times New Roman" w:hAnsi="Times New Roman" w:cs="Times New Roman"/>
                <w:sz w:val="28"/>
                <w:szCs w:val="28"/>
              </w:rPr>
            </w:pPr>
            <w:proofErr w:type="gramStart"/>
            <w:r w:rsidRPr="000800BD">
              <w:rPr>
                <w:rFonts w:ascii="Times New Roman" w:hAnsi="Times New Roman" w:cs="Times New Roman"/>
                <w:bCs/>
                <w:sz w:val="28"/>
                <w:szCs w:val="28"/>
                <w:lang w:val="en-US"/>
              </w:rPr>
              <w:t>fair</w:t>
            </w:r>
            <w:proofErr w:type="gramEnd"/>
            <w:r w:rsidRPr="00FC280B">
              <w:rPr>
                <w:rFonts w:ascii="Times New Roman" w:hAnsi="Times New Roman" w:cs="Times New Roman"/>
                <w:bCs/>
                <w:sz w:val="28"/>
                <w:szCs w:val="28"/>
              </w:rPr>
              <w:t>.</w:t>
            </w:r>
          </w:p>
          <w:p w:rsidR="00476EF3" w:rsidRPr="000800BD" w:rsidRDefault="00476EF3" w:rsidP="000800BD">
            <w:pPr>
              <w:widowControl w:val="0"/>
              <w:autoSpaceDE w:val="0"/>
              <w:autoSpaceDN w:val="0"/>
              <w:adjustRightInd w:val="0"/>
              <w:rPr>
                <w:rFonts w:ascii="Times New Roman" w:hAnsi="Times New Roman" w:cs="Times New Roman"/>
                <w:sz w:val="28"/>
                <w:szCs w:val="28"/>
              </w:rPr>
            </w:pPr>
            <w:r w:rsidRPr="000800BD">
              <w:rPr>
                <w:rFonts w:ascii="Times New Roman" w:hAnsi="Times New Roman" w:cs="Times New Roman"/>
                <w:bCs/>
                <w:sz w:val="28"/>
                <w:szCs w:val="28"/>
              </w:rPr>
              <w:t>2.</w:t>
            </w:r>
            <w:r w:rsidR="000800BD" w:rsidRPr="000800BD">
              <w:rPr>
                <w:rFonts w:ascii="Times New Roman" w:hAnsi="Times New Roman" w:cs="Times New Roman"/>
                <w:bCs/>
                <w:sz w:val="28"/>
                <w:szCs w:val="28"/>
              </w:rPr>
              <w:t>Учащиеся ставят части предложений в правильном порядке.</w:t>
            </w:r>
          </w:p>
          <w:p w:rsidR="00B32B56" w:rsidRPr="000800BD" w:rsidRDefault="00B32B56" w:rsidP="000800BD">
            <w:pPr>
              <w:tabs>
                <w:tab w:val="left" w:pos="640"/>
              </w:tabs>
              <w:rPr>
                <w:rFonts w:ascii="Times New Roman" w:hAnsi="Times New Roman" w:cs="Times New Roman"/>
                <w:color w:val="000000"/>
                <w:sz w:val="28"/>
                <w:szCs w:val="28"/>
                <w:shd w:val="clear" w:color="auto" w:fill="FFFFFF"/>
              </w:rPr>
            </w:pPr>
          </w:p>
        </w:tc>
        <w:tc>
          <w:tcPr>
            <w:tcW w:w="2896" w:type="dxa"/>
          </w:tcPr>
          <w:p w:rsidR="00476EF3" w:rsidRPr="000800BD" w:rsidRDefault="00476EF3" w:rsidP="000800BD">
            <w:pPr>
              <w:widowControl w:val="0"/>
              <w:autoSpaceDE w:val="0"/>
              <w:autoSpaceDN w:val="0"/>
              <w:adjustRightInd w:val="0"/>
              <w:rPr>
                <w:rFonts w:ascii="Times New Roman" w:hAnsi="Times New Roman" w:cs="Times New Roman"/>
                <w:color w:val="000000"/>
                <w:sz w:val="28"/>
                <w:szCs w:val="28"/>
              </w:rPr>
            </w:pPr>
            <w:r w:rsidRPr="000800BD">
              <w:rPr>
                <w:rFonts w:ascii="Times New Roman" w:hAnsi="Times New Roman" w:cs="Times New Roman"/>
                <w:b/>
                <w:sz w:val="28"/>
                <w:szCs w:val="28"/>
              </w:rPr>
              <w:lastRenderedPageBreak/>
              <w:t>регулятивны</w:t>
            </w:r>
            <w:proofErr w:type="gramStart"/>
            <w:r w:rsidRPr="000800BD">
              <w:rPr>
                <w:rFonts w:ascii="Times New Roman" w:hAnsi="Times New Roman" w:cs="Times New Roman"/>
                <w:b/>
                <w:sz w:val="28"/>
                <w:szCs w:val="28"/>
              </w:rPr>
              <w:t>е-</w:t>
            </w:r>
            <w:proofErr w:type="gramEnd"/>
            <w:r w:rsidRPr="000800BD">
              <w:rPr>
                <w:rFonts w:ascii="Times New Roman" w:hAnsi="Times New Roman" w:cs="Times New Roman"/>
                <w:b/>
                <w:sz w:val="28"/>
                <w:szCs w:val="28"/>
              </w:rPr>
              <w:t xml:space="preserve">  </w:t>
            </w:r>
            <w:r w:rsidR="000800BD" w:rsidRPr="000800BD">
              <w:rPr>
                <w:rFonts w:ascii="Times New Roman" w:hAnsi="Times New Roman" w:cs="Times New Roman"/>
                <w:color w:val="000000"/>
                <w:sz w:val="28"/>
                <w:szCs w:val="28"/>
              </w:rPr>
              <w:t xml:space="preserve"> </w:t>
            </w:r>
            <w:proofErr w:type="spellStart"/>
            <w:r w:rsidR="000800BD" w:rsidRPr="000800BD">
              <w:rPr>
                <w:rFonts w:ascii="Times New Roman" w:hAnsi="Times New Roman" w:cs="Times New Roman"/>
                <w:color w:val="000000"/>
                <w:sz w:val="28"/>
                <w:szCs w:val="28"/>
              </w:rPr>
              <w:t>мо</w:t>
            </w:r>
            <w:r w:rsidR="00E1574B">
              <w:rPr>
                <w:rFonts w:ascii="Times New Roman" w:hAnsi="Times New Roman" w:cs="Times New Roman"/>
                <w:color w:val="000000"/>
                <w:sz w:val="28"/>
                <w:szCs w:val="28"/>
              </w:rPr>
              <w:t>-</w:t>
            </w:r>
            <w:r w:rsidR="000800BD" w:rsidRPr="000800BD">
              <w:rPr>
                <w:rFonts w:ascii="Times New Roman" w:hAnsi="Times New Roman" w:cs="Times New Roman"/>
                <w:color w:val="000000"/>
                <w:sz w:val="28"/>
                <w:szCs w:val="28"/>
              </w:rPr>
              <w:t>тивации</w:t>
            </w:r>
            <w:proofErr w:type="spellEnd"/>
            <w:r w:rsidR="000800BD" w:rsidRPr="000800BD">
              <w:rPr>
                <w:rFonts w:ascii="Times New Roman" w:hAnsi="Times New Roman" w:cs="Times New Roman"/>
                <w:color w:val="000000"/>
                <w:sz w:val="28"/>
                <w:szCs w:val="28"/>
              </w:rPr>
              <w:t xml:space="preserve"> к </w:t>
            </w:r>
            <w:proofErr w:type="spellStart"/>
            <w:r w:rsidR="000800BD" w:rsidRPr="000800BD">
              <w:rPr>
                <w:rFonts w:ascii="Times New Roman" w:hAnsi="Times New Roman" w:cs="Times New Roman"/>
                <w:color w:val="000000"/>
                <w:sz w:val="28"/>
                <w:szCs w:val="28"/>
              </w:rPr>
              <w:t>дальней</w:t>
            </w:r>
            <w:r w:rsidR="00E1574B">
              <w:rPr>
                <w:rFonts w:ascii="Times New Roman" w:hAnsi="Times New Roman" w:cs="Times New Roman"/>
                <w:color w:val="000000"/>
                <w:sz w:val="28"/>
                <w:szCs w:val="28"/>
              </w:rPr>
              <w:t>-</w:t>
            </w:r>
            <w:r w:rsidR="000800BD" w:rsidRPr="000800BD">
              <w:rPr>
                <w:rFonts w:ascii="Times New Roman" w:hAnsi="Times New Roman" w:cs="Times New Roman"/>
                <w:color w:val="000000"/>
                <w:sz w:val="28"/>
                <w:szCs w:val="28"/>
              </w:rPr>
              <w:t>шему</w:t>
            </w:r>
            <w:proofErr w:type="spellEnd"/>
            <w:r w:rsidR="000800BD" w:rsidRPr="000800BD">
              <w:rPr>
                <w:rFonts w:ascii="Times New Roman" w:hAnsi="Times New Roman" w:cs="Times New Roman"/>
                <w:color w:val="000000"/>
                <w:sz w:val="28"/>
                <w:szCs w:val="28"/>
              </w:rPr>
              <w:t xml:space="preserve"> овладению </w:t>
            </w:r>
            <w:proofErr w:type="spellStart"/>
            <w:r w:rsidR="000800BD" w:rsidRPr="000800BD">
              <w:rPr>
                <w:rFonts w:ascii="Times New Roman" w:hAnsi="Times New Roman" w:cs="Times New Roman"/>
                <w:color w:val="000000"/>
                <w:sz w:val="28"/>
                <w:szCs w:val="28"/>
              </w:rPr>
              <w:t>анг</w:t>
            </w:r>
            <w:r w:rsidR="00E1574B">
              <w:rPr>
                <w:rFonts w:ascii="Times New Roman" w:hAnsi="Times New Roman" w:cs="Times New Roman"/>
                <w:color w:val="000000"/>
                <w:sz w:val="28"/>
                <w:szCs w:val="28"/>
              </w:rPr>
              <w:t>-</w:t>
            </w:r>
            <w:r w:rsidR="000800BD" w:rsidRPr="000800BD">
              <w:rPr>
                <w:rFonts w:ascii="Times New Roman" w:hAnsi="Times New Roman" w:cs="Times New Roman"/>
                <w:color w:val="000000"/>
                <w:sz w:val="28"/>
                <w:szCs w:val="28"/>
              </w:rPr>
              <w:lastRenderedPageBreak/>
              <w:t>лийским</w:t>
            </w:r>
            <w:proofErr w:type="spellEnd"/>
            <w:r w:rsidR="000800BD" w:rsidRPr="000800BD">
              <w:rPr>
                <w:rFonts w:ascii="Times New Roman" w:hAnsi="Times New Roman" w:cs="Times New Roman"/>
                <w:color w:val="000000"/>
                <w:sz w:val="28"/>
                <w:szCs w:val="28"/>
              </w:rPr>
              <w:t xml:space="preserve"> языком.</w:t>
            </w:r>
          </w:p>
          <w:p w:rsidR="00476EF3" w:rsidRPr="000800BD" w:rsidRDefault="00476EF3" w:rsidP="000800BD">
            <w:pPr>
              <w:rPr>
                <w:rFonts w:ascii="Times New Roman" w:hAnsi="Times New Roman" w:cs="Times New Roman"/>
                <w:sz w:val="28"/>
                <w:szCs w:val="28"/>
              </w:rPr>
            </w:pPr>
            <w:proofErr w:type="gramStart"/>
            <w:r w:rsidRPr="000800BD">
              <w:rPr>
                <w:rFonts w:ascii="Times New Roman" w:hAnsi="Times New Roman" w:cs="Times New Roman"/>
                <w:b/>
                <w:sz w:val="28"/>
                <w:szCs w:val="28"/>
              </w:rPr>
              <w:t>коммуникативные</w:t>
            </w:r>
            <w:proofErr w:type="gramEnd"/>
            <w:r w:rsidRPr="000800BD">
              <w:rPr>
                <w:rFonts w:ascii="Times New Roman" w:hAnsi="Times New Roman" w:cs="Times New Roman"/>
                <w:b/>
                <w:sz w:val="28"/>
                <w:szCs w:val="28"/>
              </w:rPr>
              <w:t xml:space="preserve"> – </w:t>
            </w:r>
            <w:r w:rsidRPr="000800BD">
              <w:rPr>
                <w:rFonts w:ascii="Times New Roman" w:hAnsi="Times New Roman" w:cs="Times New Roman"/>
                <w:sz w:val="28"/>
                <w:szCs w:val="28"/>
              </w:rPr>
              <w:t xml:space="preserve">умение использовать грамматическим </w:t>
            </w:r>
            <w:r w:rsidR="00E1574B">
              <w:rPr>
                <w:rFonts w:ascii="Times New Roman" w:hAnsi="Times New Roman" w:cs="Times New Roman"/>
                <w:sz w:val="28"/>
                <w:szCs w:val="28"/>
              </w:rPr>
              <w:t>ма</w:t>
            </w:r>
            <w:r w:rsidRPr="000800BD">
              <w:rPr>
                <w:rFonts w:ascii="Times New Roman" w:hAnsi="Times New Roman" w:cs="Times New Roman"/>
                <w:sz w:val="28"/>
                <w:szCs w:val="28"/>
              </w:rPr>
              <w:t>териал;</w:t>
            </w:r>
          </w:p>
          <w:p w:rsidR="002951F2" w:rsidRPr="000800BD" w:rsidRDefault="00476EF3" w:rsidP="000800BD">
            <w:pPr>
              <w:rPr>
                <w:rFonts w:ascii="Times New Roman" w:hAnsi="Times New Roman" w:cs="Times New Roman"/>
                <w:color w:val="000000"/>
                <w:sz w:val="28"/>
                <w:szCs w:val="28"/>
              </w:rPr>
            </w:pPr>
            <w:proofErr w:type="gramStart"/>
            <w:r w:rsidRPr="000800BD">
              <w:rPr>
                <w:rFonts w:ascii="Times New Roman" w:hAnsi="Times New Roman" w:cs="Times New Roman"/>
                <w:b/>
                <w:sz w:val="28"/>
                <w:szCs w:val="28"/>
              </w:rPr>
              <w:t>познавательные</w:t>
            </w:r>
            <w:proofErr w:type="gramEnd"/>
            <w:r w:rsidRPr="000800BD">
              <w:rPr>
                <w:rFonts w:ascii="Times New Roman" w:hAnsi="Times New Roman" w:cs="Times New Roman"/>
                <w:b/>
                <w:sz w:val="28"/>
                <w:szCs w:val="28"/>
              </w:rPr>
              <w:t xml:space="preserve">  - </w:t>
            </w:r>
            <w:r w:rsidRPr="000800BD">
              <w:rPr>
                <w:rFonts w:ascii="Times New Roman" w:hAnsi="Times New Roman" w:cs="Times New Roman"/>
                <w:color w:val="000000"/>
                <w:sz w:val="28"/>
                <w:szCs w:val="28"/>
              </w:rPr>
              <w:t xml:space="preserve"> работа над </w:t>
            </w:r>
            <w:proofErr w:type="spellStart"/>
            <w:r w:rsidRPr="000800BD">
              <w:rPr>
                <w:rFonts w:ascii="Times New Roman" w:hAnsi="Times New Roman" w:cs="Times New Roman"/>
                <w:color w:val="000000"/>
                <w:sz w:val="28"/>
                <w:szCs w:val="28"/>
              </w:rPr>
              <w:t>составле</w:t>
            </w:r>
            <w:r w:rsidR="00E1574B">
              <w:rPr>
                <w:rFonts w:ascii="Times New Roman" w:hAnsi="Times New Roman" w:cs="Times New Roman"/>
                <w:color w:val="000000"/>
                <w:sz w:val="28"/>
                <w:szCs w:val="28"/>
              </w:rPr>
              <w:t>-</w:t>
            </w:r>
            <w:r w:rsidRPr="000800BD">
              <w:rPr>
                <w:rFonts w:ascii="Times New Roman" w:hAnsi="Times New Roman" w:cs="Times New Roman"/>
                <w:color w:val="000000"/>
                <w:sz w:val="28"/>
                <w:szCs w:val="28"/>
              </w:rPr>
              <w:t>нием</w:t>
            </w:r>
            <w:proofErr w:type="spellEnd"/>
            <w:r w:rsidRPr="000800BD">
              <w:rPr>
                <w:rFonts w:ascii="Times New Roman" w:hAnsi="Times New Roman" w:cs="Times New Roman"/>
                <w:color w:val="000000"/>
                <w:sz w:val="28"/>
                <w:szCs w:val="28"/>
              </w:rPr>
              <w:t xml:space="preserve"> предложением с "</w:t>
            </w:r>
            <w:proofErr w:type="spellStart"/>
            <w:r w:rsidRPr="000800BD">
              <w:rPr>
                <w:rFonts w:ascii="Times New Roman" w:hAnsi="Times New Roman" w:cs="Times New Roman"/>
                <w:color w:val="000000"/>
                <w:sz w:val="28"/>
                <w:szCs w:val="28"/>
              </w:rPr>
              <w:t>Complex</w:t>
            </w:r>
            <w:proofErr w:type="spellEnd"/>
            <w:r w:rsidRPr="000800BD">
              <w:rPr>
                <w:rFonts w:ascii="Times New Roman" w:hAnsi="Times New Roman" w:cs="Times New Roman"/>
                <w:color w:val="000000"/>
                <w:sz w:val="28"/>
                <w:szCs w:val="28"/>
              </w:rPr>
              <w:t xml:space="preserve"> </w:t>
            </w:r>
            <w:proofErr w:type="spellStart"/>
            <w:r w:rsidRPr="000800BD">
              <w:rPr>
                <w:rFonts w:ascii="Times New Roman" w:hAnsi="Times New Roman" w:cs="Times New Roman"/>
                <w:color w:val="000000"/>
                <w:sz w:val="28"/>
                <w:szCs w:val="28"/>
              </w:rPr>
              <w:t>Object</w:t>
            </w:r>
            <w:proofErr w:type="spellEnd"/>
            <w:r w:rsidRPr="000800BD">
              <w:rPr>
                <w:rFonts w:ascii="Times New Roman" w:hAnsi="Times New Roman" w:cs="Times New Roman"/>
                <w:color w:val="000000"/>
                <w:sz w:val="28"/>
                <w:szCs w:val="28"/>
              </w:rPr>
              <w:t>";</w:t>
            </w:r>
          </w:p>
          <w:p w:rsidR="00476EF3" w:rsidRPr="000800BD" w:rsidRDefault="00476EF3" w:rsidP="000800BD">
            <w:pPr>
              <w:rPr>
                <w:rFonts w:ascii="Times New Roman" w:hAnsi="Times New Roman" w:cs="Times New Roman"/>
                <w:sz w:val="28"/>
                <w:szCs w:val="28"/>
              </w:rPr>
            </w:pPr>
            <w:r w:rsidRPr="000800BD">
              <w:rPr>
                <w:rFonts w:ascii="Times New Roman" w:hAnsi="Times New Roman" w:cs="Times New Roman"/>
                <w:b/>
                <w:sz w:val="28"/>
                <w:szCs w:val="28"/>
              </w:rPr>
              <w:t xml:space="preserve">личностные - </w:t>
            </w:r>
            <w:r w:rsidR="000800BD" w:rsidRPr="000800BD">
              <w:rPr>
                <w:rFonts w:ascii="Times New Roman" w:hAnsi="Times New Roman" w:cs="Times New Roman"/>
                <w:sz w:val="28"/>
                <w:szCs w:val="28"/>
              </w:rPr>
              <w:t xml:space="preserve"> жизненное </w:t>
            </w:r>
            <w:proofErr w:type="spellStart"/>
            <w:proofErr w:type="gramStart"/>
            <w:r w:rsidR="000800BD" w:rsidRPr="000800BD">
              <w:rPr>
                <w:rFonts w:ascii="Times New Roman" w:hAnsi="Times New Roman" w:cs="Times New Roman"/>
                <w:sz w:val="28"/>
                <w:szCs w:val="28"/>
              </w:rPr>
              <w:t>само-определение</w:t>
            </w:r>
            <w:proofErr w:type="spellEnd"/>
            <w:proofErr w:type="gramEnd"/>
          </w:p>
        </w:tc>
      </w:tr>
      <w:tr w:rsidR="00297B82" w:rsidRPr="000800BD" w:rsidTr="000800BD">
        <w:tc>
          <w:tcPr>
            <w:tcW w:w="2620" w:type="dxa"/>
          </w:tcPr>
          <w:p w:rsidR="00297B82" w:rsidRPr="000800BD" w:rsidRDefault="000800BD" w:rsidP="000800BD">
            <w:pPr>
              <w:rPr>
                <w:rFonts w:ascii="Times New Roman" w:hAnsi="Times New Roman" w:cs="Times New Roman"/>
                <w:sz w:val="28"/>
                <w:szCs w:val="28"/>
                <w:lang w:val="en-US"/>
              </w:rPr>
            </w:pPr>
            <w:r w:rsidRPr="000800BD">
              <w:rPr>
                <w:rFonts w:ascii="Times New Roman" w:hAnsi="Times New Roman" w:cs="Times New Roman"/>
                <w:sz w:val="28"/>
                <w:szCs w:val="28"/>
              </w:rPr>
              <w:lastRenderedPageBreak/>
              <w:t>8</w:t>
            </w:r>
            <w:r w:rsidR="00E83858" w:rsidRPr="000800BD">
              <w:rPr>
                <w:rFonts w:ascii="Times New Roman" w:hAnsi="Times New Roman" w:cs="Times New Roman"/>
                <w:sz w:val="28"/>
                <w:szCs w:val="28"/>
              </w:rPr>
              <w:t>.</w:t>
            </w:r>
            <w:r w:rsidR="00297B82" w:rsidRPr="000800BD">
              <w:rPr>
                <w:rFonts w:ascii="Times New Roman" w:hAnsi="Times New Roman" w:cs="Times New Roman"/>
                <w:sz w:val="28"/>
                <w:szCs w:val="28"/>
              </w:rPr>
              <w:t>Рефлексия</w:t>
            </w:r>
          </w:p>
          <w:p w:rsidR="00842738" w:rsidRPr="000800BD" w:rsidRDefault="00842738" w:rsidP="000800BD">
            <w:pPr>
              <w:rPr>
                <w:rFonts w:ascii="Times New Roman" w:hAnsi="Times New Roman" w:cs="Times New Roman"/>
                <w:sz w:val="28"/>
                <w:szCs w:val="28"/>
                <w:lang w:val="en-US"/>
              </w:rPr>
            </w:pPr>
          </w:p>
          <w:p w:rsidR="00842738" w:rsidRPr="000800BD" w:rsidRDefault="00842738" w:rsidP="000800BD">
            <w:pPr>
              <w:rPr>
                <w:rFonts w:ascii="Times New Roman" w:hAnsi="Times New Roman" w:cs="Times New Roman"/>
                <w:sz w:val="28"/>
                <w:szCs w:val="28"/>
                <w:lang w:val="en-US"/>
              </w:rPr>
            </w:pPr>
          </w:p>
          <w:p w:rsidR="00842738" w:rsidRPr="000800BD" w:rsidRDefault="00842738" w:rsidP="000800BD">
            <w:pPr>
              <w:rPr>
                <w:rFonts w:ascii="Times New Roman" w:hAnsi="Times New Roman" w:cs="Times New Roman"/>
                <w:sz w:val="28"/>
                <w:szCs w:val="28"/>
              </w:rPr>
            </w:pPr>
          </w:p>
        </w:tc>
        <w:tc>
          <w:tcPr>
            <w:tcW w:w="4538" w:type="dxa"/>
          </w:tcPr>
          <w:p w:rsidR="007F20CB" w:rsidRPr="000800BD" w:rsidRDefault="007F20CB" w:rsidP="000800BD">
            <w:pPr>
              <w:rPr>
                <w:rFonts w:ascii="Times New Roman" w:hAnsi="Times New Roman" w:cs="Times New Roman"/>
                <w:color w:val="000000"/>
                <w:sz w:val="28"/>
                <w:szCs w:val="28"/>
                <w:lang w:val="en-US"/>
              </w:rPr>
            </w:pPr>
            <w:r w:rsidRPr="000800BD">
              <w:rPr>
                <w:rFonts w:ascii="Times New Roman" w:hAnsi="Times New Roman" w:cs="Times New Roman"/>
                <w:color w:val="000000"/>
                <w:sz w:val="28"/>
                <w:szCs w:val="28"/>
                <w:lang w:val="en-US"/>
              </w:rPr>
              <w:t>1) Our lesson is over. I would like you to express your attitude to the lesson and</w:t>
            </w:r>
          </w:p>
          <w:p w:rsidR="007F20CB" w:rsidRPr="000800BD" w:rsidRDefault="007F20CB" w:rsidP="000800BD">
            <w:pPr>
              <w:rPr>
                <w:rFonts w:ascii="Times New Roman" w:hAnsi="Times New Roman" w:cs="Times New Roman"/>
                <w:color w:val="000000"/>
                <w:sz w:val="28"/>
                <w:szCs w:val="28"/>
              </w:rPr>
            </w:pPr>
            <w:r w:rsidRPr="000800BD">
              <w:rPr>
                <w:rFonts w:ascii="Times New Roman" w:hAnsi="Times New Roman" w:cs="Times New Roman"/>
                <w:color w:val="000000"/>
                <w:sz w:val="28"/>
                <w:szCs w:val="28"/>
                <w:lang w:val="en-US"/>
              </w:rPr>
              <w:t>give</w:t>
            </w:r>
            <w:r w:rsidRPr="000800BD">
              <w:rPr>
                <w:rFonts w:ascii="Times New Roman" w:hAnsi="Times New Roman" w:cs="Times New Roman"/>
                <w:color w:val="000000"/>
                <w:sz w:val="28"/>
                <w:szCs w:val="28"/>
              </w:rPr>
              <w:t xml:space="preserve"> </w:t>
            </w:r>
            <w:r w:rsidRPr="000800BD">
              <w:rPr>
                <w:rFonts w:ascii="Times New Roman" w:hAnsi="Times New Roman" w:cs="Times New Roman"/>
                <w:color w:val="000000"/>
                <w:sz w:val="28"/>
                <w:szCs w:val="28"/>
                <w:lang w:val="en-US"/>
              </w:rPr>
              <w:t>your</w:t>
            </w:r>
            <w:r w:rsidRPr="000800BD">
              <w:rPr>
                <w:rFonts w:ascii="Times New Roman" w:hAnsi="Times New Roman" w:cs="Times New Roman"/>
                <w:color w:val="000000"/>
                <w:sz w:val="28"/>
                <w:szCs w:val="28"/>
              </w:rPr>
              <w:t xml:space="preserve"> </w:t>
            </w:r>
            <w:r w:rsidRPr="000800BD">
              <w:rPr>
                <w:rFonts w:ascii="Times New Roman" w:hAnsi="Times New Roman" w:cs="Times New Roman"/>
                <w:color w:val="000000"/>
                <w:sz w:val="28"/>
                <w:szCs w:val="28"/>
                <w:lang w:val="en-US"/>
              </w:rPr>
              <w:t>self</w:t>
            </w:r>
            <w:r w:rsidRPr="000800BD">
              <w:rPr>
                <w:rFonts w:ascii="Times New Roman" w:hAnsi="Times New Roman" w:cs="Times New Roman"/>
                <w:color w:val="000000"/>
                <w:sz w:val="28"/>
                <w:szCs w:val="28"/>
              </w:rPr>
              <w:t>-</w:t>
            </w:r>
            <w:r w:rsidRPr="000800BD">
              <w:rPr>
                <w:rFonts w:ascii="Times New Roman" w:hAnsi="Times New Roman" w:cs="Times New Roman"/>
                <w:color w:val="000000"/>
                <w:sz w:val="28"/>
                <w:szCs w:val="28"/>
                <w:lang w:val="en-US"/>
              </w:rPr>
              <w:t>assessment</w:t>
            </w:r>
            <w:r w:rsidRPr="000800BD">
              <w:rPr>
                <w:rFonts w:ascii="Times New Roman" w:hAnsi="Times New Roman" w:cs="Times New Roman"/>
                <w:color w:val="000000"/>
                <w:sz w:val="28"/>
                <w:szCs w:val="28"/>
              </w:rPr>
              <w:t>:</w:t>
            </w:r>
          </w:p>
          <w:p w:rsidR="007F20CB" w:rsidRPr="000800BD" w:rsidRDefault="007F20CB" w:rsidP="000800BD">
            <w:pPr>
              <w:rPr>
                <w:rFonts w:ascii="Times New Roman" w:hAnsi="Times New Roman" w:cs="Times New Roman"/>
                <w:sz w:val="28"/>
                <w:szCs w:val="28"/>
              </w:rPr>
            </w:pPr>
          </w:p>
          <w:p w:rsidR="00297B82" w:rsidRPr="000800BD" w:rsidRDefault="00CC3B32" w:rsidP="000800BD">
            <w:pPr>
              <w:rPr>
                <w:rFonts w:ascii="Times New Roman" w:hAnsi="Times New Roman" w:cs="Times New Roman"/>
                <w:sz w:val="28"/>
                <w:szCs w:val="28"/>
              </w:rPr>
            </w:pPr>
            <w:r w:rsidRPr="000800BD">
              <w:rPr>
                <w:rFonts w:ascii="Times New Roman" w:hAnsi="Times New Roman" w:cs="Times New Roman"/>
                <w:sz w:val="28"/>
                <w:szCs w:val="28"/>
              </w:rPr>
              <w:t>Учитель предлагает  обучающимся сделать вывод: «Что они узнали на уроке», «Чему они научились», «Понравился ли им урок». Учитель характеризует деятельность каждого обучающегося, выставляет оценки.</w:t>
            </w:r>
          </w:p>
        </w:tc>
        <w:tc>
          <w:tcPr>
            <w:tcW w:w="4229" w:type="dxa"/>
          </w:tcPr>
          <w:p w:rsidR="007F20CB" w:rsidRPr="000800BD" w:rsidRDefault="00CC3B32" w:rsidP="000800BD">
            <w:pPr>
              <w:rPr>
                <w:rFonts w:ascii="Times New Roman" w:hAnsi="Times New Roman" w:cs="Times New Roman"/>
                <w:sz w:val="28"/>
                <w:szCs w:val="28"/>
              </w:rPr>
            </w:pPr>
            <w:proofErr w:type="gramStart"/>
            <w:r w:rsidRPr="000800BD">
              <w:rPr>
                <w:rFonts w:ascii="Times New Roman" w:hAnsi="Times New Roman" w:cs="Times New Roman"/>
                <w:sz w:val="28"/>
                <w:szCs w:val="28"/>
              </w:rPr>
              <w:t>Обучающиеся активно участвуют в рефлексии.</w:t>
            </w:r>
            <w:proofErr w:type="gramEnd"/>
          </w:p>
          <w:p w:rsidR="007F20CB" w:rsidRPr="000800BD" w:rsidRDefault="007F20CB" w:rsidP="000800BD">
            <w:pPr>
              <w:rPr>
                <w:rFonts w:ascii="Times New Roman" w:hAnsi="Times New Roman" w:cs="Times New Roman"/>
                <w:sz w:val="28"/>
                <w:szCs w:val="28"/>
              </w:rPr>
            </w:pPr>
          </w:p>
          <w:p w:rsidR="00297B82" w:rsidRPr="000800BD" w:rsidRDefault="00297B82" w:rsidP="000800BD">
            <w:pPr>
              <w:rPr>
                <w:rFonts w:ascii="Times New Roman" w:hAnsi="Times New Roman" w:cs="Times New Roman"/>
                <w:sz w:val="28"/>
                <w:szCs w:val="28"/>
              </w:rPr>
            </w:pPr>
          </w:p>
        </w:tc>
        <w:tc>
          <w:tcPr>
            <w:tcW w:w="2896" w:type="dxa"/>
          </w:tcPr>
          <w:p w:rsidR="007F20CB" w:rsidRPr="000800BD" w:rsidRDefault="007F20CB" w:rsidP="000800BD">
            <w:pPr>
              <w:rPr>
                <w:rFonts w:ascii="Times New Roman" w:hAnsi="Times New Roman" w:cs="Times New Roman"/>
                <w:sz w:val="28"/>
                <w:szCs w:val="28"/>
              </w:rPr>
            </w:pPr>
            <w:r w:rsidRPr="000800BD">
              <w:rPr>
                <w:rFonts w:ascii="Times New Roman" w:hAnsi="Times New Roman" w:cs="Times New Roman"/>
                <w:b/>
                <w:sz w:val="28"/>
                <w:szCs w:val="28"/>
              </w:rPr>
              <w:t>коммуникативные</w:t>
            </w:r>
            <w:r w:rsidRPr="000800BD">
              <w:rPr>
                <w:rFonts w:ascii="Times New Roman" w:hAnsi="Times New Roman" w:cs="Times New Roman"/>
                <w:sz w:val="28"/>
                <w:szCs w:val="28"/>
              </w:rPr>
              <w:t xml:space="preserve"> </w:t>
            </w:r>
            <w:proofErr w:type="gramStart"/>
            <w:r w:rsidRPr="000800BD">
              <w:rPr>
                <w:rFonts w:ascii="Times New Roman" w:hAnsi="Times New Roman" w:cs="Times New Roman"/>
                <w:sz w:val="28"/>
                <w:szCs w:val="28"/>
              </w:rPr>
              <w:t>-у</w:t>
            </w:r>
            <w:proofErr w:type="gramEnd"/>
            <w:r w:rsidRPr="000800BD">
              <w:rPr>
                <w:rFonts w:ascii="Times New Roman" w:hAnsi="Times New Roman" w:cs="Times New Roman"/>
                <w:sz w:val="28"/>
                <w:szCs w:val="28"/>
              </w:rPr>
              <w:t xml:space="preserve">мение с достаточной полнотой и </w:t>
            </w:r>
            <w:proofErr w:type="spellStart"/>
            <w:r w:rsidRPr="000800BD">
              <w:rPr>
                <w:rFonts w:ascii="Times New Roman" w:hAnsi="Times New Roman" w:cs="Times New Roman"/>
                <w:sz w:val="28"/>
                <w:szCs w:val="28"/>
              </w:rPr>
              <w:t>точнос</w:t>
            </w:r>
            <w:r w:rsidR="00E1574B">
              <w:rPr>
                <w:rFonts w:ascii="Times New Roman" w:hAnsi="Times New Roman" w:cs="Times New Roman"/>
                <w:sz w:val="28"/>
                <w:szCs w:val="28"/>
              </w:rPr>
              <w:t>-</w:t>
            </w:r>
            <w:r w:rsidRPr="000800BD">
              <w:rPr>
                <w:rFonts w:ascii="Times New Roman" w:hAnsi="Times New Roman" w:cs="Times New Roman"/>
                <w:sz w:val="28"/>
                <w:szCs w:val="28"/>
              </w:rPr>
              <w:t>тью</w:t>
            </w:r>
            <w:proofErr w:type="spellEnd"/>
            <w:r w:rsidRPr="000800BD">
              <w:rPr>
                <w:rFonts w:ascii="Times New Roman" w:hAnsi="Times New Roman" w:cs="Times New Roman"/>
                <w:sz w:val="28"/>
                <w:szCs w:val="28"/>
              </w:rPr>
              <w:t xml:space="preserve"> выражать свои мысли, владение </w:t>
            </w:r>
            <w:proofErr w:type="spellStart"/>
            <w:r w:rsidRPr="000800BD">
              <w:rPr>
                <w:rFonts w:ascii="Times New Roman" w:hAnsi="Times New Roman" w:cs="Times New Roman"/>
                <w:sz w:val="28"/>
                <w:szCs w:val="28"/>
              </w:rPr>
              <w:t>мо</w:t>
            </w:r>
            <w:r w:rsidR="00E1574B">
              <w:rPr>
                <w:rFonts w:ascii="Times New Roman" w:hAnsi="Times New Roman" w:cs="Times New Roman"/>
                <w:sz w:val="28"/>
                <w:szCs w:val="28"/>
              </w:rPr>
              <w:t>-</w:t>
            </w:r>
            <w:r w:rsidRPr="000800BD">
              <w:rPr>
                <w:rFonts w:ascii="Times New Roman" w:hAnsi="Times New Roman" w:cs="Times New Roman"/>
                <w:sz w:val="28"/>
                <w:szCs w:val="28"/>
              </w:rPr>
              <w:t>нологической</w:t>
            </w:r>
            <w:proofErr w:type="spellEnd"/>
            <w:r w:rsidRPr="000800BD">
              <w:rPr>
                <w:rFonts w:ascii="Times New Roman" w:hAnsi="Times New Roman" w:cs="Times New Roman"/>
                <w:sz w:val="28"/>
                <w:szCs w:val="28"/>
              </w:rPr>
              <w:t xml:space="preserve"> формой речи;</w:t>
            </w:r>
          </w:p>
          <w:p w:rsidR="007F20CB" w:rsidRPr="000800BD" w:rsidRDefault="007F20CB" w:rsidP="000800BD">
            <w:pPr>
              <w:rPr>
                <w:rFonts w:ascii="Times New Roman" w:hAnsi="Times New Roman" w:cs="Times New Roman"/>
                <w:sz w:val="28"/>
                <w:szCs w:val="28"/>
              </w:rPr>
            </w:pPr>
            <w:r w:rsidRPr="000800BD">
              <w:rPr>
                <w:rFonts w:ascii="Times New Roman" w:hAnsi="Times New Roman" w:cs="Times New Roman"/>
                <w:b/>
                <w:sz w:val="28"/>
                <w:szCs w:val="28"/>
              </w:rPr>
              <w:t xml:space="preserve"> познавательные</w:t>
            </w:r>
            <w:r w:rsidRPr="000800BD">
              <w:rPr>
                <w:rFonts w:ascii="Times New Roman" w:hAnsi="Times New Roman" w:cs="Times New Roman"/>
                <w:sz w:val="28"/>
                <w:szCs w:val="28"/>
              </w:rPr>
              <w:t xml:space="preserve"> </w:t>
            </w:r>
            <w:proofErr w:type="gramStart"/>
            <w:r w:rsidRPr="000800BD">
              <w:rPr>
                <w:rFonts w:ascii="Times New Roman" w:hAnsi="Times New Roman" w:cs="Times New Roman"/>
                <w:sz w:val="28"/>
                <w:szCs w:val="28"/>
              </w:rPr>
              <w:t>–р</w:t>
            </w:r>
            <w:proofErr w:type="gramEnd"/>
            <w:r w:rsidRPr="000800BD">
              <w:rPr>
                <w:rFonts w:ascii="Times New Roman" w:hAnsi="Times New Roman" w:cs="Times New Roman"/>
                <w:sz w:val="28"/>
                <w:szCs w:val="28"/>
              </w:rPr>
              <w:t>ефлек</w:t>
            </w:r>
            <w:r w:rsidR="0095005E" w:rsidRPr="000800BD">
              <w:rPr>
                <w:rFonts w:ascii="Times New Roman" w:hAnsi="Times New Roman" w:cs="Times New Roman"/>
                <w:sz w:val="28"/>
                <w:szCs w:val="28"/>
              </w:rPr>
              <w:t>сия способов и условий действия</w:t>
            </w:r>
            <w:r w:rsidRPr="000800BD">
              <w:rPr>
                <w:rFonts w:ascii="Times New Roman" w:hAnsi="Times New Roman" w:cs="Times New Roman"/>
                <w:sz w:val="28"/>
                <w:szCs w:val="28"/>
              </w:rPr>
              <w:t>;</w:t>
            </w:r>
          </w:p>
          <w:p w:rsidR="007F20CB" w:rsidRPr="000800BD" w:rsidRDefault="007F20CB" w:rsidP="000800BD">
            <w:pPr>
              <w:rPr>
                <w:rFonts w:ascii="Times New Roman" w:hAnsi="Times New Roman" w:cs="Times New Roman"/>
                <w:sz w:val="28"/>
                <w:szCs w:val="28"/>
              </w:rPr>
            </w:pPr>
            <w:r w:rsidRPr="000800BD">
              <w:rPr>
                <w:rFonts w:ascii="Times New Roman" w:hAnsi="Times New Roman" w:cs="Times New Roman"/>
                <w:b/>
                <w:sz w:val="28"/>
                <w:szCs w:val="28"/>
              </w:rPr>
              <w:t>личностные</w:t>
            </w:r>
            <w:r w:rsidRPr="000800BD">
              <w:rPr>
                <w:rFonts w:ascii="Times New Roman" w:hAnsi="Times New Roman" w:cs="Times New Roman"/>
                <w:sz w:val="28"/>
                <w:szCs w:val="28"/>
              </w:rPr>
              <w:t xml:space="preserve"> </w:t>
            </w:r>
            <w:proofErr w:type="gramStart"/>
            <w:r w:rsidRPr="000800BD">
              <w:rPr>
                <w:rFonts w:ascii="Times New Roman" w:hAnsi="Times New Roman" w:cs="Times New Roman"/>
                <w:sz w:val="28"/>
                <w:szCs w:val="28"/>
              </w:rPr>
              <w:t>–</w:t>
            </w:r>
            <w:proofErr w:type="spellStart"/>
            <w:r w:rsidRPr="000800BD">
              <w:rPr>
                <w:rFonts w:ascii="Times New Roman" w:hAnsi="Times New Roman" w:cs="Times New Roman"/>
                <w:sz w:val="28"/>
                <w:szCs w:val="28"/>
              </w:rPr>
              <w:t>с</w:t>
            </w:r>
            <w:proofErr w:type="gramEnd"/>
            <w:r w:rsidRPr="000800BD">
              <w:rPr>
                <w:rFonts w:ascii="Times New Roman" w:hAnsi="Times New Roman" w:cs="Times New Roman"/>
                <w:sz w:val="28"/>
                <w:szCs w:val="28"/>
              </w:rPr>
              <w:t>мыс</w:t>
            </w:r>
            <w:r w:rsidR="00E1574B">
              <w:rPr>
                <w:rFonts w:ascii="Times New Roman" w:hAnsi="Times New Roman" w:cs="Times New Roman"/>
                <w:sz w:val="28"/>
                <w:szCs w:val="28"/>
              </w:rPr>
              <w:t>-</w:t>
            </w:r>
            <w:r w:rsidRPr="000800BD">
              <w:rPr>
                <w:rFonts w:ascii="Times New Roman" w:hAnsi="Times New Roman" w:cs="Times New Roman"/>
                <w:sz w:val="28"/>
                <w:szCs w:val="28"/>
              </w:rPr>
              <w:t>лообразование</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лич</w:t>
            </w:r>
            <w:r w:rsidR="00E1574B">
              <w:rPr>
                <w:rFonts w:ascii="Times New Roman" w:hAnsi="Times New Roman" w:cs="Times New Roman"/>
                <w:sz w:val="28"/>
                <w:szCs w:val="28"/>
              </w:rPr>
              <w:t>-</w:t>
            </w:r>
            <w:r w:rsidRPr="000800BD">
              <w:rPr>
                <w:rFonts w:ascii="Times New Roman" w:hAnsi="Times New Roman" w:cs="Times New Roman"/>
                <w:sz w:val="28"/>
                <w:szCs w:val="28"/>
              </w:rPr>
              <w:t>ностное</w:t>
            </w:r>
            <w:proofErr w:type="spellEnd"/>
            <w:r w:rsidRPr="000800BD">
              <w:rPr>
                <w:rFonts w:ascii="Times New Roman" w:hAnsi="Times New Roman" w:cs="Times New Roman"/>
                <w:sz w:val="28"/>
                <w:szCs w:val="28"/>
              </w:rPr>
              <w:t>, жизненное самоопределение;</w:t>
            </w:r>
          </w:p>
        </w:tc>
      </w:tr>
      <w:tr w:rsidR="007F20CB" w:rsidRPr="000800BD" w:rsidTr="000800BD">
        <w:tc>
          <w:tcPr>
            <w:tcW w:w="2620" w:type="dxa"/>
          </w:tcPr>
          <w:p w:rsidR="007F20CB" w:rsidRPr="000800BD" w:rsidRDefault="000800BD" w:rsidP="000800BD">
            <w:pPr>
              <w:rPr>
                <w:rFonts w:ascii="Times New Roman" w:hAnsi="Times New Roman" w:cs="Times New Roman"/>
                <w:sz w:val="28"/>
                <w:szCs w:val="28"/>
              </w:rPr>
            </w:pPr>
            <w:r w:rsidRPr="000800BD">
              <w:rPr>
                <w:rFonts w:ascii="Times New Roman" w:hAnsi="Times New Roman" w:cs="Times New Roman"/>
                <w:sz w:val="28"/>
                <w:szCs w:val="28"/>
              </w:rPr>
              <w:t>9</w:t>
            </w:r>
            <w:r w:rsidR="00E83858" w:rsidRPr="000800BD">
              <w:rPr>
                <w:rFonts w:ascii="Times New Roman" w:hAnsi="Times New Roman" w:cs="Times New Roman"/>
                <w:sz w:val="28"/>
                <w:szCs w:val="28"/>
              </w:rPr>
              <w:t>.</w:t>
            </w:r>
            <w:r w:rsidR="007F20CB" w:rsidRPr="000800BD">
              <w:rPr>
                <w:rFonts w:ascii="Times New Roman" w:hAnsi="Times New Roman" w:cs="Times New Roman"/>
                <w:sz w:val="28"/>
                <w:szCs w:val="28"/>
              </w:rPr>
              <w:t xml:space="preserve">Домашнее </w:t>
            </w:r>
            <w:r w:rsidR="007F20CB" w:rsidRPr="000800BD">
              <w:rPr>
                <w:rFonts w:ascii="Times New Roman" w:hAnsi="Times New Roman" w:cs="Times New Roman"/>
                <w:sz w:val="28"/>
                <w:szCs w:val="28"/>
              </w:rPr>
              <w:lastRenderedPageBreak/>
              <w:t>задание</w:t>
            </w:r>
          </w:p>
        </w:tc>
        <w:tc>
          <w:tcPr>
            <w:tcW w:w="4538" w:type="dxa"/>
          </w:tcPr>
          <w:p w:rsidR="002075B7" w:rsidRPr="000800BD" w:rsidRDefault="00BB3B48" w:rsidP="000800BD">
            <w:pPr>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lastRenderedPageBreak/>
              <w:t xml:space="preserve">Your home-task for the next lesson is </w:t>
            </w:r>
            <w:r w:rsidR="00E04B10" w:rsidRPr="000800BD">
              <w:rPr>
                <w:rFonts w:ascii="Times New Roman" w:eastAsia="Times New Roman" w:hAnsi="Times New Roman" w:cs="Times New Roman"/>
                <w:color w:val="000000"/>
                <w:sz w:val="28"/>
                <w:szCs w:val="28"/>
                <w:lang w:val="en-US"/>
              </w:rPr>
              <w:lastRenderedPageBreak/>
              <w:t>exercise 4</w:t>
            </w:r>
            <w:r w:rsidR="00FB41BF" w:rsidRPr="000800BD">
              <w:rPr>
                <w:rFonts w:ascii="Times New Roman" w:eastAsia="Times New Roman" w:hAnsi="Times New Roman" w:cs="Times New Roman"/>
                <w:color w:val="000000"/>
                <w:sz w:val="28"/>
                <w:szCs w:val="28"/>
                <w:lang w:val="en-US"/>
              </w:rPr>
              <w:t xml:space="preserve">, page </w:t>
            </w:r>
            <w:r w:rsidR="00E04B10" w:rsidRPr="000800BD">
              <w:rPr>
                <w:rFonts w:ascii="Times New Roman" w:eastAsia="Times New Roman" w:hAnsi="Times New Roman" w:cs="Times New Roman"/>
                <w:color w:val="000000"/>
                <w:sz w:val="28"/>
                <w:szCs w:val="28"/>
                <w:lang w:val="en-US"/>
              </w:rPr>
              <w:t>55</w:t>
            </w:r>
            <w:r w:rsidR="00FB41BF" w:rsidRPr="000800BD">
              <w:rPr>
                <w:rFonts w:ascii="Times New Roman" w:eastAsia="Times New Roman" w:hAnsi="Times New Roman" w:cs="Times New Roman"/>
                <w:color w:val="000000"/>
                <w:sz w:val="28"/>
                <w:szCs w:val="28"/>
                <w:lang w:val="en-US"/>
              </w:rPr>
              <w:t xml:space="preserve">, </w:t>
            </w:r>
            <w:proofErr w:type="gramStart"/>
            <w:r w:rsidR="00FB41BF" w:rsidRPr="000800BD">
              <w:rPr>
                <w:rFonts w:ascii="Times New Roman" w:eastAsia="Times New Roman" w:hAnsi="Times New Roman" w:cs="Times New Roman"/>
                <w:color w:val="000000"/>
                <w:sz w:val="28"/>
                <w:szCs w:val="28"/>
              </w:rPr>
              <w:t>выучить</w:t>
            </w:r>
            <w:proofErr w:type="gramEnd"/>
            <w:r w:rsidR="00FB41BF" w:rsidRPr="000800BD">
              <w:rPr>
                <w:rFonts w:ascii="Times New Roman" w:eastAsia="Times New Roman" w:hAnsi="Times New Roman" w:cs="Times New Roman"/>
                <w:color w:val="000000"/>
                <w:sz w:val="28"/>
                <w:szCs w:val="28"/>
                <w:lang w:val="en-US"/>
              </w:rPr>
              <w:t xml:space="preserve"> </w:t>
            </w:r>
            <w:r w:rsidR="00FB41BF" w:rsidRPr="000800BD">
              <w:rPr>
                <w:rFonts w:ascii="Times New Roman" w:eastAsia="Times New Roman" w:hAnsi="Times New Roman" w:cs="Times New Roman"/>
                <w:color w:val="000000"/>
                <w:sz w:val="28"/>
                <w:szCs w:val="28"/>
              </w:rPr>
              <w:t>лексику</w:t>
            </w:r>
            <w:r w:rsidR="00FB41BF" w:rsidRPr="000800BD">
              <w:rPr>
                <w:rFonts w:ascii="Times New Roman" w:eastAsia="Times New Roman" w:hAnsi="Times New Roman" w:cs="Times New Roman"/>
                <w:color w:val="000000"/>
                <w:sz w:val="28"/>
                <w:szCs w:val="28"/>
                <w:lang w:val="en-US"/>
              </w:rPr>
              <w:t>.</w:t>
            </w:r>
          </w:p>
          <w:p w:rsidR="00BB3B48" w:rsidRPr="000800BD" w:rsidRDefault="00BB3B48" w:rsidP="000800BD">
            <w:pPr>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 xml:space="preserve">The lesson is over. </w:t>
            </w:r>
            <w:r w:rsidRPr="000800BD">
              <w:rPr>
                <w:rFonts w:ascii="Times New Roman" w:eastAsia="Times New Roman" w:hAnsi="Times New Roman" w:cs="Times New Roman"/>
                <w:color w:val="000000"/>
                <w:sz w:val="28"/>
                <w:szCs w:val="28"/>
              </w:rPr>
              <w:t>Урок</w:t>
            </w:r>
            <w:r w:rsidRPr="000800BD">
              <w:rPr>
                <w:rFonts w:ascii="Times New Roman" w:eastAsia="Times New Roman" w:hAnsi="Times New Roman" w:cs="Times New Roman"/>
                <w:color w:val="000000"/>
                <w:sz w:val="28"/>
                <w:szCs w:val="28"/>
                <w:lang w:val="en-US"/>
              </w:rPr>
              <w:t xml:space="preserve"> </w:t>
            </w:r>
            <w:r w:rsidRPr="000800BD">
              <w:rPr>
                <w:rFonts w:ascii="Times New Roman" w:eastAsia="Times New Roman" w:hAnsi="Times New Roman" w:cs="Times New Roman"/>
                <w:color w:val="000000"/>
                <w:sz w:val="28"/>
                <w:szCs w:val="28"/>
              </w:rPr>
              <w:t>окончен</w:t>
            </w:r>
            <w:r w:rsidRPr="000800BD">
              <w:rPr>
                <w:rFonts w:ascii="Times New Roman" w:eastAsia="Times New Roman" w:hAnsi="Times New Roman" w:cs="Times New Roman"/>
                <w:color w:val="000000"/>
                <w:sz w:val="28"/>
                <w:szCs w:val="28"/>
                <w:lang w:val="en-US"/>
              </w:rPr>
              <w:t>.</w:t>
            </w:r>
          </w:p>
          <w:p w:rsidR="00BB3B48" w:rsidRPr="000800BD" w:rsidRDefault="00BB3B48" w:rsidP="000800BD">
            <w:pPr>
              <w:shd w:val="clear" w:color="auto" w:fill="FFFFFF"/>
              <w:rPr>
                <w:rFonts w:ascii="Times New Roman" w:eastAsia="Times New Roman" w:hAnsi="Times New Roman" w:cs="Times New Roman"/>
                <w:color w:val="000000"/>
                <w:sz w:val="28"/>
                <w:szCs w:val="28"/>
                <w:lang w:val="en-US"/>
              </w:rPr>
            </w:pPr>
            <w:r w:rsidRPr="000800BD">
              <w:rPr>
                <w:rFonts w:ascii="Times New Roman" w:eastAsia="Times New Roman" w:hAnsi="Times New Roman" w:cs="Times New Roman"/>
                <w:color w:val="000000"/>
                <w:sz w:val="28"/>
                <w:szCs w:val="28"/>
                <w:lang w:val="en-US"/>
              </w:rPr>
              <w:t>Thank you for the lesson, goodbye!</w:t>
            </w:r>
          </w:p>
          <w:p w:rsidR="00BB3B48" w:rsidRPr="000800BD" w:rsidRDefault="00BB3B48" w:rsidP="000800BD">
            <w:pPr>
              <w:shd w:val="clear" w:color="auto" w:fill="FFFFFF"/>
              <w:rPr>
                <w:rFonts w:ascii="Times New Roman" w:eastAsia="Times New Roman" w:hAnsi="Times New Roman" w:cs="Times New Roman"/>
                <w:color w:val="000000"/>
                <w:sz w:val="28"/>
                <w:szCs w:val="28"/>
              </w:rPr>
            </w:pPr>
            <w:r w:rsidRPr="000800BD">
              <w:rPr>
                <w:rFonts w:ascii="Times New Roman" w:eastAsia="Times New Roman" w:hAnsi="Times New Roman" w:cs="Times New Roman"/>
                <w:i/>
                <w:iCs/>
                <w:color w:val="000000"/>
                <w:sz w:val="28"/>
                <w:szCs w:val="28"/>
              </w:rPr>
              <w:t>Спасибо за урок, до свидания!</w:t>
            </w:r>
          </w:p>
          <w:p w:rsidR="00FA5B6C" w:rsidRPr="000800BD" w:rsidRDefault="00FA5B6C" w:rsidP="000800BD">
            <w:pPr>
              <w:widowControl w:val="0"/>
              <w:overflowPunct w:val="0"/>
              <w:autoSpaceDE w:val="0"/>
              <w:autoSpaceDN w:val="0"/>
              <w:adjustRightInd w:val="0"/>
              <w:rPr>
                <w:rFonts w:ascii="Times New Roman" w:hAnsi="Times New Roman" w:cs="Times New Roman"/>
                <w:sz w:val="28"/>
                <w:szCs w:val="28"/>
              </w:rPr>
            </w:pPr>
          </w:p>
        </w:tc>
        <w:tc>
          <w:tcPr>
            <w:tcW w:w="4229" w:type="dxa"/>
          </w:tcPr>
          <w:p w:rsidR="007F20CB" w:rsidRPr="000800BD" w:rsidRDefault="00BB3B48" w:rsidP="000800BD">
            <w:pPr>
              <w:rPr>
                <w:rFonts w:ascii="Times New Roman" w:hAnsi="Times New Roman" w:cs="Times New Roman"/>
                <w:sz w:val="28"/>
                <w:szCs w:val="28"/>
              </w:rPr>
            </w:pPr>
            <w:r w:rsidRPr="000800BD">
              <w:rPr>
                <w:rFonts w:ascii="Times New Roman" w:hAnsi="Times New Roman" w:cs="Times New Roman"/>
                <w:sz w:val="28"/>
                <w:szCs w:val="28"/>
              </w:rPr>
              <w:lastRenderedPageBreak/>
              <w:t xml:space="preserve">Учащиеся записывают домашнее </w:t>
            </w:r>
            <w:r w:rsidRPr="000800BD">
              <w:rPr>
                <w:rFonts w:ascii="Times New Roman" w:hAnsi="Times New Roman" w:cs="Times New Roman"/>
                <w:sz w:val="28"/>
                <w:szCs w:val="28"/>
              </w:rPr>
              <w:lastRenderedPageBreak/>
              <w:t>задания в дневник.</w:t>
            </w:r>
          </w:p>
        </w:tc>
        <w:tc>
          <w:tcPr>
            <w:tcW w:w="2896" w:type="dxa"/>
          </w:tcPr>
          <w:p w:rsidR="007F20CB" w:rsidRPr="000800BD" w:rsidRDefault="007F20CB" w:rsidP="000800BD">
            <w:pPr>
              <w:rPr>
                <w:rFonts w:ascii="Times New Roman" w:hAnsi="Times New Roman" w:cs="Times New Roman"/>
                <w:b/>
                <w:sz w:val="28"/>
                <w:szCs w:val="28"/>
              </w:rPr>
            </w:pPr>
            <w:proofErr w:type="gramStart"/>
            <w:r w:rsidRPr="000800BD">
              <w:rPr>
                <w:rFonts w:ascii="Times New Roman" w:hAnsi="Times New Roman" w:cs="Times New Roman"/>
                <w:b/>
                <w:sz w:val="28"/>
                <w:szCs w:val="28"/>
              </w:rPr>
              <w:lastRenderedPageBreak/>
              <w:t>Личностные</w:t>
            </w:r>
            <w:proofErr w:type="gramEnd"/>
            <w:r w:rsidRPr="000800BD">
              <w:rPr>
                <w:rFonts w:ascii="Times New Roman" w:hAnsi="Times New Roman" w:cs="Times New Roman"/>
                <w:b/>
                <w:sz w:val="28"/>
                <w:szCs w:val="28"/>
              </w:rPr>
              <w:t xml:space="preserve"> </w:t>
            </w:r>
            <w:r w:rsidRPr="000800BD">
              <w:rPr>
                <w:rFonts w:ascii="Times New Roman" w:hAnsi="Times New Roman" w:cs="Times New Roman"/>
                <w:sz w:val="28"/>
                <w:szCs w:val="28"/>
              </w:rPr>
              <w:t xml:space="preserve">– </w:t>
            </w:r>
            <w:r w:rsidRPr="000800BD">
              <w:rPr>
                <w:rFonts w:ascii="Times New Roman" w:hAnsi="Times New Roman" w:cs="Times New Roman"/>
                <w:sz w:val="28"/>
                <w:szCs w:val="28"/>
              </w:rPr>
              <w:lastRenderedPageBreak/>
              <w:t xml:space="preserve">личностное, </w:t>
            </w:r>
            <w:proofErr w:type="spellStart"/>
            <w:r w:rsidRPr="000800BD">
              <w:rPr>
                <w:rFonts w:ascii="Times New Roman" w:hAnsi="Times New Roman" w:cs="Times New Roman"/>
                <w:sz w:val="28"/>
                <w:szCs w:val="28"/>
              </w:rPr>
              <w:t>про</w:t>
            </w:r>
            <w:r w:rsidR="007B6E01" w:rsidRPr="000800BD">
              <w:rPr>
                <w:rFonts w:ascii="Times New Roman" w:hAnsi="Times New Roman" w:cs="Times New Roman"/>
                <w:sz w:val="28"/>
                <w:szCs w:val="28"/>
              </w:rPr>
              <w:t>-</w:t>
            </w:r>
            <w:r w:rsidRPr="000800BD">
              <w:rPr>
                <w:rFonts w:ascii="Times New Roman" w:hAnsi="Times New Roman" w:cs="Times New Roman"/>
                <w:sz w:val="28"/>
                <w:szCs w:val="28"/>
              </w:rPr>
              <w:t>фессиональное</w:t>
            </w:r>
            <w:proofErr w:type="spellEnd"/>
            <w:r w:rsidRPr="000800BD">
              <w:rPr>
                <w:rFonts w:ascii="Times New Roman" w:hAnsi="Times New Roman" w:cs="Times New Roman"/>
                <w:sz w:val="28"/>
                <w:szCs w:val="28"/>
              </w:rPr>
              <w:t xml:space="preserve">, жизненное </w:t>
            </w:r>
            <w:proofErr w:type="spellStart"/>
            <w:r w:rsidRPr="000800BD">
              <w:rPr>
                <w:rFonts w:ascii="Times New Roman" w:hAnsi="Times New Roman" w:cs="Times New Roman"/>
                <w:sz w:val="28"/>
                <w:szCs w:val="28"/>
              </w:rPr>
              <w:t>само</w:t>
            </w:r>
            <w:r w:rsidR="007B6E01" w:rsidRPr="000800BD">
              <w:rPr>
                <w:rFonts w:ascii="Times New Roman" w:hAnsi="Times New Roman" w:cs="Times New Roman"/>
                <w:sz w:val="28"/>
                <w:szCs w:val="28"/>
              </w:rPr>
              <w:t>-</w:t>
            </w:r>
            <w:r w:rsidRPr="000800BD">
              <w:rPr>
                <w:rFonts w:ascii="Times New Roman" w:hAnsi="Times New Roman" w:cs="Times New Roman"/>
                <w:sz w:val="28"/>
                <w:szCs w:val="28"/>
              </w:rPr>
              <w:t>определение</w:t>
            </w:r>
            <w:proofErr w:type="spellEnd"/>
            <w:r w:rsidRPr="000800BD">
              <w:rPr>
                <w:rFonts w:ascii="Times New Roman" w:hAnsi="Times New Roman" w:cs="Times New Roman"/>
                <w:sz w:val="28"/>
                <w:szCs w:val="28"/>
              </w:rPr>
              <w:t xml:space="preserve">, </w:t>
            </w:r>
            <w:proofErr w:type="spellStart"/>
            <w:r w:rsidRPr="000800BD">
              <w:rPr>
                <w:rFonts w:ascii="Times New Roman" w:hAnsi="Times New Roman" w:cs="Times New Roman"/>
                <w:sz w:val="28"/>
                <w:szCs w:val="28"/>
              </w:rPr>
              <w:t>смыслообразование</w:t>
            </w:r>
            <w:proofErr w:type="spellEnd"/>
            <w:r w:rsidRPr="000800BD">
              <w:rPr>
                <w:rFonts w:ascii="Times New Roman" w:hAnsi="Times New Roman" w:cs="Times New Roman"/>
                <w:sz w:val="28"/>
                <w:szCs w:val="28"/>
              </w:rPr>
              <w:t>, нравственно-этическая ориентация</w:t>
            </w:r>
          </w:p>
        </w:tc>
      </w:tr>
    </w:tbl>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173FDB" w:rsidRPr="000800BD" w:rsidRDefault="00173FDB" w:rsidP="000800BD">
      <w:pPr>
        <w:spacing w:after="0" w:line="240" w:lineRule="auto"/>
        <w:rPr>
          <w:rFonts w:ascii="Times New Roman" w:eastAsia="Times New Roman" w:hAnsi="Times New Roman" w:cs="Times New Roman"/>
          <w:sz w:val="28"/>
          <w:szCs w:val="28"/>
        </w:rPr>
      </w:pPr>
    </w:p>
    <w:p w:rsidR="007F20CB" w:rsidRPr="000800BD" w:rsidRDefault="00EB52DF" w:rsidP="000800BD">
      <w:pPr>
        <w:spacing w:after="0" w:line="240" w:lineRule="auto"/>
        <w:rPr>
          <w:rFonts w:ascii="Times New Roman" w:eastAsia="Times New Roman" w:hAnsi="Times New Roman" w:cs="Times New Roman"/>
          <w:sz w:val="28"/>
          <w:szCs w:val="28"/>
        </w:rPr>
      </w:pPr>
      <w:r w:rsidRPr="000800BD">
        <w:rPr>
          <w:rFonts w:ascii="Times New Roman" w:eastAsia="Times New Roman" w:hAnsi="Times New Roman" w:cs="Times New Roman"/>
          <w:sz w:val="28"/>
          <w:szCs w:val="28"/>
        </w:rPr>
        <w:t xml:space="preserve">                                                                      </w:t>
      </w: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7F20CB" w:rsidRPr="000800BD" w:rsidRDefault="007F20CB" w:rsidP="000800BD">
      <w:pPr>
        <w:spacing w:after="0" w:line="240" w:lineRule="auto"/>
        <w:rPr>
          <w:rFonts w:ascii="Times New Roman" w:eastAsia="Times New Roman" w:hAnsi="Times New Roman" w:cs="Times New Roman"/>
          <w:sz w:val="28"/>
          <w:szCs w:val="28"/>
        </w:rPr>
      </w:pPr>
    </w:p>
    <w:p w:rsidR="00234A71" w:rsidRPr="000800BD" w:rsidRDefault="00234A71" w:rsidP="000800BD">
      <w:pPr>
        <w:spacing w:after="0" w:line="240" w:lineRule="auto"/>
        <w:rPr>
          <w:rFonts w:ascii="Times New Roman" w:hAnsi="Times New Roman" w:cs="Times New Roman"/>
          <w:sz w:val="28"/>
          <w:szCs w:val="28"/>
        </w:rPr>
      </w:pPr>
    </w:p>
    <w:sectPr w:rsidR="00234A71" w:rsidRPr="000800BD" w:rsidSect="00FC280B">
      <w:pgSz w:w="16838" w:h="11906" w:orient="landscape"/>
      <w:pgMar w:top="851" w:right="1670" w:bottom="851" w:left="1843"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C4EC824"/>
    <w:lvl w:ilvl="0">
      <w:numFmt w:val="bullet"/>
      <w:lvlText w:val="*"/>
      <w:lvlJc w:val="left"/>
      <w:pPr>
        <w:ind w:left="0" w:firstLine="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502"/>
        </w:tabs>
        <w:ind w:left="502"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7CF"/>
    <w:multiLevelType w:val="hybridMultilevel"/>
    <w:tmpl w:val="00006732"/>
    <w:lvl w:ilvl="0" w:tplc="00006D22">
      <w:start w:val="5"/>
      <w:numFmt w:val="decimal"/>
      <w:lvlText w:val="%1)"/>
      <w:lvlJc w:val="left"/>
      <w:pPr>
        <w:tabs>
          <w:tab w:val="num" w:pos="720"/>
        </w:tabs>
        <w:ind w:left="720" w:hanging="360"/>
      </w:pPr>
    </w:lvl>
    <w:lvl w:ilvl="1" w:tplc="00001AF4">
      <w:start w:val="6"/>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975"/>
    <w:multiLevelType w:val="hybridMultilevel"/>
    <w:tmpl w:val="000037E6"/>
    <w:lvl w:ilvl="0" w:tplc="000019D9">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E29"/>
    <w:multiLevelType w:val="hybridMultilevel"/>
    <w:tmpl w:val="0000676D"/>
    <w:lvl w:ilvl="0" w:tplc="0000113E">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D5E"/>
    <w:multiLevelType w:val="hybridMultilevel"/>
    <w:tmpl w:val="00001FF1"/>
    <w:lvl w:ilvl="0" w:tplc="0000456D">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237"/>
    <w:multiLevelType w:val="hybridMultilevel"/>
    <w:tmpl w:val="4F1091D2"/>
    <w:lvl w:ilvl="0" w:tplc="AE0EC4CE">
      <w:start w:val="1"/>
      <w:numFmt w:val="decimal"/>
      <w:lvlText w:val="%1."/>
      <w:lvlJc w:val="left"/>
    </w:lvl>
    <w:lvl w:ilvl="1" w:tplc="BFDCFD02">
      <w:numFmt w:val="decimal"/>
      <w:lvlText w:val=""/>
      <w:lvlJc w:val="left"/>
    </w:lvl>
    <w:lvl w:ilvl="2" w:tplc="02084B6A">
      <w:numFmt w:val="decimal"/>
      <w:lvlText w:val=""/>
      <w:lvlJc w:val="left"/>
    </w:lvl>
    <w:lvl w:ilvl="3" w:tplc="71F6540A">
      <w:numFmt w:val="decimal"/>
      <w:lvlText w:val=""/>
      <w:lvlJc w:val="left"/>
    </w:lvl>
    <w:lvl w:ilvl="4" w:tplc="7A34C0B2">
      <w:numFmt w:val="decimal"/>
      <w:lvlText w:val=""/>
      <w:lvlJc w:val="left"/>
    </w:lvl>
    <w:lvl w:ilvl="5" w:tplc="1E04FBAA">
      <w:numFmt w:val="decimal"/>
      <w:lvlText w:val=""/>
      <w:lvlJc w:val="left"/>
    </w:lvl>
    <w:lvl w:ilvl="6" w:tplc="6D70C3C8">
      <w:numFmt w:val="decimal"/>
      <w:lvlText w:val=""/>
      <w:lvlJc w:val="left"/>
    </w:lvl>
    <w:lvl w:ilvl="7" w:tplc="58E48BCC">
      <w:numFmt w:val="decimal"/>
      <w:lvlText w:val=""/>
      <w:lvlJc w:val="left"/>
    </w:lvl>
    <w:lvl w:ilvl="8" w:tplc="82D82056">
      <w:numFmt w:val="decimal"/>
      <w:lvlText w:val=""/>
      <w:lvlJc w:val="left"/>
    </w:lvl>
  </w:abstractNum>
  <w:abstractNum w:abstractNumId="9">
    <w:nsid w:val="00002462"/>
    <w:multiLevelType w:val="hybridMultilevel"/>
    <w:tmpl w:val="000064E0"/>
    <w:lvl w:ilvl="0" w:tplc="0000729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328"/>
    <w:multiLevelType w:val="hybridMultilevel"/>
    <w:tmpl w:val="000036A1"/>
    <w:lvl w:ilvl="0" w:tplc="00000C1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626"/>
    <w:multiLevelType w:val="hybridMultilevel"/>
    <w:tmpl w:val="00001CDF"/>
    <w:lvl w:ilvl="0" w:tplc="000027DA">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54DC"/>
    <w:multiLevelType w:val="hybridMultilevel"/>
    <w:tmpl w:val="0000368E"/>
    <w:lvl w:ilvl="0" w:tplc="00000D66">
      <w:start w:val="7"/>
      <w:numFmt w:val="decimal"/>
      <w:lvlText w:val="%1)"/>
      <w:lvlJc w:val="left"/>
      <w:pPr>
        <w:tabs>
          <w:tab w:val="num" w:pos="720"/>
        </w:tabs>
        <w:ind w:left="720" w:hanging="360"/>
      </w:pPr>
    </w:lvl>
    <w:lvl w:ilvl="1" w:tplc="00007983">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7E0E"/>
    <w:multiLevelType w:val="hybridMultilevel"/>
    <w:tmpl w:val="000006E3"/>
    <w:lvl w:ilvl="0" w:tplc="00000A6C">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40C69C9"/>
    <w:multiLevelType w:val="hybridMultilevel"/>
    <w:tmpl w:val="684CC236"/>
    <w:lvl w:ilvl="0" w:tplc="16B2EBE6">
      <w:start w:val="1"/>
      <w:numFmt w:val="decimal"/>
      <w:lvlText w:val="%1)"/>
      <w:lvlJc w:val="left"/>
      <w:pPr>
        <w:ind w:left="645" w:hanging="360"/>
      </w:pPr>
      <w:rPr>
        <w:rFonts w:eastAsiaTheme="minorEastAsia" w:hint="default"/>
        <w:b/>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5">
    <w:nsid w:val="11342D02"/>
    <w:multiLevelType w:val="multilevel"/>
    <w:tmpl w:val="D444C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3E85100"/>
    <w:multiLevelType w:val="hybridMultilevel"/>
    <w:tmpl w:val="083A1448"/>
    <w:lvl w:ilvl="0" w:tplc="62F6D38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B03AEB"/>
    <w:multiLevelType w:val="hybridMultilevel"/>
    <w:tmpl w:val="2E0A8F22"/>
    <w:lvl w:ilvl="0" w:tplc="CE923DBE">
      <w:start w:val="1"/>
      <w:numFmt w:val="decimal"/>
      <w:lvlText w:val="%1."/>
      <w:lvlJc w:val="left"/>
      <w:pPr>
        <w:ind w:left="910" w:hanging="57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nsid w:val="19FE5BB8"/>
    <w:multiLevelType w:val="hybridMultilevel"/>
    <w:tmpl w:val="5BC07258"/>
    <w:lvl w:ilvl="0" w:tplc="1B2A895E">
      <w:start w:val="1"/>
      <w:numFmt w:val="decimal"/>
      <w:lvlText w:val="%1."/>
      <w:lvlJc w:val="left"/>
      <w:pPr>
        <w:ind w:left="705" w:hanging="360"/>
      </w:pPr>
      <w:rPr>
        <w:rFonts w:hint="default"/>
        <w:b/>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9">
    <w:nsid w:val="1BAD737C"/>
    <w:multiLevelType w:val="multilevel"/>
    <w:tmpl w:val="5EBA8834"/>
    <w:lvl w:ilvl="0">
      <w:start w:val="1"/>
      <w:numFmt w:val="decimal"/>
      <w:lvlText w:val="%1."/>
      <w:lvlJc w:val="left"/>
      <w:pPr>
        <w:ind w:left="435" w:hanging="435"/>
      </w:pPr>
      <w:rPr>
        <w:rFonts w:hint="default"/>
        <w:b/>
      </w:rPr>
    </w:lvl>
    <w:lvl w:ilvl="1">
      <w:start w:val="1"/>
      <w:numFmt w:val="decimal"/>
      <w:lvlText w:val="%1.%2)"/>
      <w:lvlJc w:val="left"/>
      <w:pPr>
        <w:ind w:left="1065" w:hanging="720"/>
      </w:pPr>
      <w:rPr>
        <w:rFonts w:hint="default"/>
        <w:b/>
      </w:rPr>
    </w:lvl>
    <w:lvl w:ilvl="2">
      <w:start w:val="1"/>
      <w:numFmt w:val="decimal"/>
      <w:lvlText w:val="%1.%2)%3."/>
      <w:lvlJc w:val="left"/>
      <w:pPr>
        <w:ind w:left="1410" w:hanging="720"/>
      </w:pPr>
      <w:rPr>
        <w:rFonts w:hint="default"/>
        <w:b/>
      </w:rPr>
    </w:lvl>
    <w:lvl w:ilvl="3">
      <w:start w:val="1"/>
      <w:numFmt w:val="decimal"/>
      <w:lvlText w:val="%1.%2)%3.%4."/>
      <w:lvlJc w:val="left"/>
      <w:pPr>
        <w:ind w:left="2115" w:hanging="1080"/>
      </w:pPr>
      <w:rPr>
        <w:rFonts w:hint="default"/>
        <w:b/>
      </w:rPr>
    </w:lvl>
    <w:lvl w:ilvl="4">
      <w:start w:val="1"/>
      <w:numFmt w:val="decimal"/>
      <w:lvlText w:val="%1.%2)%3.%4.%5."/>
      <w:lvlJc w:val="left"/>
      <w:pPr>
        <w:ind w:left="2460" w:hanging="1080"/>
      </w:pPr>
      <w:rPr>
        <w:rFonts w:hint="default"/>
        <w:b/>
      </w:rPr>
    </w:lvl>
    <w:lvl w:ilvl="5">
      <w:start w:val="1"/>
      <w:numFmt w:val="decimal"/>
      <w:lvlText w:val="%1.%2)%3.%4.%5.%6."/>
      <w:lvlJc w:val="left"/>
      <w:pPr>
        <w:ind w:left="3165" w:hanging="1440"/>
      </w:pPr>
      <w:rPr>
        <w:rFonts w:hint="default"/>
        <w:b/>
      </w:rPr>
    </w:lvl>
    <w:lvl w:ilvl="6">
      <w:start w:val="1"/>
      <w:numFmt w:val="decimal"/>
      <w:lvlText w:val="%1.%2)%3.%4.%5.%6.%7."/>
      <w:lvlJc w:val="left"/>
      <w:pPr>
        <w:ind w:left="3510" w:hanging="1440"/>
      </w:pPr>
      <w:rPr>
        <w:rFonts w:hint="default"/>
        <w:b/>
      </w:rPr>
    </w:lvl>
    <w:lvl w:ilvl="7">
      <w:start w:val="1"/>
      <w:numFmt w:val="decimal"/>
      <w:lvlText w:val="%1.%2)%3.%4.%5.%6.%7.%8."/>
      <w:lvlJc w:val="left"/>
      <w:pPr>
        <w:ind w:left="4215" w:hanging="1800"/>
      </w:pPr>
      <w:rPr>
        <w:rFonts w:hint="default"/>
        <w:b/>
      </w:rPr>
    </w:lvl>
    <w:lvl w:ilvl="8">
      <w:start w:val="1"/>
      <w:numFmt w:val="decimal"/>
      <w:lvlText w:val="%1.%2)%3.%4.%5.%6.%7.%8.%9."/>
      <w:lvlJc w:val="left"/>
      <w:pPr>
        <w:ind w:left="4560" w:hanging="1800"/>
      </w:pPr>
      <w:rPr>
        <w:rFonts w:hint="default"/>
        <w:b/>
      </w:rPr>
    </w:lvl>
  </w:abstractNum>
  <w:abstractNum w:abstractNumId="20">
    <w:nsid w:val="1E880774"/>
    <w:multiLevelType w:val="multilevel"/>
    <w:tmpl w:val="74207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06335EA"/>
    <w:multiLevelType w:val="hybridMultilevel"/>
    <w:tmpl w:val="0BAC4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A43255"/>
    <w:multiLevelType w:val="hybridMultilevel"/>
    <w:tmpl w:val="432A1C38"/>
    <w:lvl w:ilvl="0" w:tplc="A4561EBA">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3">
    <w:nsid w:val="316D5102"/>
    <w:multiLevelType w:val="hybridMultilevel"/>
    <w:tmpl w:val="EAB241F2"/>
    <w:lvl w:ilvl="0" w:tplc="86DE6CF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4">
    <w:nsid w:val="38ED0BB9"/>
    <w:multiLevelType w:val="multilevel"/>
    <w:tmpl w:val="B49A0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B28369B"/>
    <w:multiLevelType w:val="hybridMultilevel"/>
    <w:tmpl w:val="B03EA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240520"/>
    <w:multiLevelType w:val="hybridMultilevel"/>
    <w:tmpl w:val="87A8D5A0"/>
    <w:lvl w:ilvl="0" w:tplc="855470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45FE66D6"/>
    <w:multiLevelType w:val="hybridMultilevel"/>
    <w:tmpl w:val="159EA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D07D4C"/>
    <w:multiLevelType w:val="hybridMultilevel"/>
    <w:tmpl w:val="EDEE7E04"/>
    <w:lvl w:ilvl="0" w:tplc="C900B282">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3D6038E"/>
    <w:multiLevelType w:val="multilevel"/>
    <w:tmpl w:val="04CA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5C0721"/>
    <w:multiLevelType w:val="multilevel"/>
    <w:tmpl w:val="74207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5E8378A"/>
    <w:multiLevelType w:val="hybridMultilevel"/>
    <w:tmpl w:val="15B2C2F4"/>
    <w:lvl w:ilvl="0" w:tplc="8626F210">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730C5A91"/>
    <w:multiLevelType w:val="hybridMultilevel"/>
    <w:tmpl w:val="E3AE0A30"/>
    <w:lvl w:ilvl="0" w:tplc="B476891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77233F3C"/>
    <w:multiLevelType w:val="hybridMultilevel"/>
    <w:tmpl w:val="FF90CDD4"/>
    <w:lvl w:ilvl="0" w:tplc="EE222C12">
      <w:start w:val="1"/>
      <w:numFmt w:val="decimal"/>
      <w:lvlText w:val="%1."/>
      <w:lvlJc w:val="left"/>
      <w:pPr>
        <w:ind w:left="697" w:hanging="360"/>
      </w:pPr>
      <w:rPr>
        <w:rFonts w:eastAsiaTheme="minorEastAsia" w:hint="default"/>
        <w:color w:val="00000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34">
    <w:nsid w:val="7F3308D4"/>
    <w:multiLevelType w:val="multilevel"/>
    <w:tmpl w:val="FAF41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2">
    <w:abstractNumId w:val="0"/>
    <w:lvlOverride w:ilvl="0">
      <w:lvl w:ilvl="0">
        <w:numFmt w:val="bullet"/>
        <w:lvlText w:val="-"/>
        <w:legacy w:legacy="1" w:legacySpace="0" w:legacyIndent="177"/>
        <w:lvlJc w:val="left"/>
        <w:pPr>
          <w:ind w:left="0" w:firstLine="0"/>
        </w:pPr>
        <w:rPr>
          <w:rFonts w:ascii="Times New Roman" w:hAnsi="Times New Roman" w:cs="Times New Roman" w:hint="default"/>
        </w:rPr>
      </w:lvl>
    </w:lvlOverride>
  </w:num>
  <w:num w:numId="3">
    <w:abstractNumId w:val="31"/>
  </w:num>
  <w:num w:numId="4">
    <w:abstractNumId w:val="23"/>
  </w:num>
  <w:num w:numId="5">
    <w:abstractNumId w:val="21"/>
  </w:num>
  <w:num w:numId="6">
    <w:abstractNumId w:val="19"/>
  </w:num>
  <w:num w:numId="7">
    <w:abstractNumId w:val="14"/>
  </w:num>
  <w:num w:numId="8">
    <w:abstractNumId w:val="18"/>
  </w:num>
  <w:num w:numId="9">
    <w:abstractNumId w:val="28"/>
  </w:num>
  <w:num w:numId="10">
    <w:abstractNumId w:val="26"/>
  </w:num>
  <w:num w:numId="11">
    <w:abstractNumId w:val="1"/>
  </w:num>
  <w:num w:numId="12">
    <w:abstractNumId w:val="2"/>
  </w:num>
  <w:num w:numId="13">
    <w:abstractNumId w:val="3"/>
  </w:num>
  <w:num w:numId="14">
    <w:abstractNumId w:val="22"/>
  </w:num>
  <w:num w:numId="15">
    <w:abstractNumId w:val="32"/>
  </w:num>
  <w:num w:numId="16">
    <w:abstractNumId w:val="11"/>
  </w:num>
  <w:num w:numId="17">
    <w:abstractNumId w:val="6"/>
  </w:num>
  <w:num w:numId="18">
    <w:abstractNumId w:val="9"/>
  </w:num>
  <w:num w:numId="19">
    <w:abstractNumId w:val="27"/>
  </w:num>
  <w:num w:numId="20">
    <w:abstractNumId w:val="7"/>
  </w:num>
  <w:num w:numId="21">
    <w:abstractNumId w:val="13"/>
  </w:num>
  <w:num w:numId="22">
    <w:abstractNumId w:val="10"/>
  </w:num>
  <w:num w:numId="23">
    <w:abstractNumId w:val="17"/>
  </w:num>
  <w:num w:numId="24">
    <w:abstractNumId w:val="8"/>
  </w:num>
  <w:num w:numId="25">
    <w:abstractNumId w:val="33"/>
  </w:num>
  <w:num w:numId="26">
    <w:abstractNumId w:val="12"/>
  </w:num>
  <w:num w:numId="27">
    <w:abstractNumId w:val="16"/>
  </w:num>
  <w:num w:numId="28">
    <w:abstractNumId w:val="5"/>
  </w:num>
  <w:num w:numId="29">
    <w:abstractNumId w:val="34"/>
  </w:num>
  <w:num w:numId="30">
    <w:abstractNumId w:val="15"/>
  </w:num>
  <w:num w:numId="31">
    <w:abstractNumId w:val="24"/>
  </w:num>
  <w:num w:numId="32">
    <w:abstractNumId w:val="29"/>
  </w:num>
  <w:num w:numId="33">
    <w:abstractNumId w:val="30"/>
  </w:num>
  <w:num w:numId="34">
    <w:abstractNumId w:val="4"/>
  </w:num>
  <w:num w:numId="35">
    <w:abstractNumId w:val="20"/>
  </w:num>
  <w:num w:numId="3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04B47"/>
    <w:rsid w:val="00016283"/>
    <w:rsid w:val="00023549"/>
    <w:rsid w:val="000356F6"/>
    <w:rsid w:val="00036F6D"/>
    <w:rsid w:val="00061B49"/>
    <w:rsid w:val="00062243"/>
    <w:rsid w:val="000757B3"/>
    <w:rsid w:val="000800BD"/>
    <w:rsid w:val="000920A4"/>
    <w:rsid w:val="00094922"/>
    <w:rsid w:val="000B776D"/>
    <w:rsid w:val="000B7B26"/>
    <w:rsid w:val="0010011B"/>
    <w:rsid w:val="001021E7"/>
    <w:rsid w:val="00116212"/>
    <w:rsid w:val="0013238C"/>
    <w:rsid w:val="00135C66"/>
    <w:rsid w:val="0016355C"/>
    <w:rsid w:val="00173FDB"/>
    <w:rsid w:val="00175CD5"/>
    <w:rsid w:val="00177D02"/>
    <w:rsid w:val="00180A9C"/>
    <w:rsid w:val="00180D0B"/>
    <w:rsid w:val="001816FE"/>
    <w:rsid w:val="001B0A42"/>
    <w:rsid w:val="001B7B9E"/>
    <w:rsid w:val="001D7D60"/>
    <w:rsid w:val="00204BEA"/>
    <w:rsid w:val="002075B7"/>
    <w:rsid w:val="00213F85"/>
    <w:rsid w:val="00215C3B"/>
    <w:rsid w:val="0022103D"/>
    <w:rsid w:val="00234A71"/>
    <w:rsid w:val="00235312"/>
    <w:rsid w:val="00237762"/>
    <w:rsid w:val="00244124"/>
    <w:rsid w:val="0024651D"/>
    <w:rsid w:val="002509EF"/>
    <w:rsid w:val="0025425C"/>
    <w:rsid w:val="0028368E"/>
    <w:rsid w:val="002951F2"/>
    <w:rsid w:val="00297B82"/>
    <w:rsid w:val="002A3251"/>
    <w:rsid w:val="002C21B4"/>
    <w:rsid w:val="002C48D1"/>
    <w:rsid w:val="002D3901"/>
    <w:rsid w:val="002E0851"/>
    <w:rsid w:val="002E73A2"/>
    <w:rsid w:val="003010E2"/>
    <w:rsid w:val="00350778"/>
    <w:rsid w:val="00365EC3"/>
    <w:rsid w:val="0038001E"/>
    <w:rsid w:val="00387A07"/>
    <w:rsid w:val="003900D7"/>
    <w:rsid w:val="003B674D"/>
    <w:rsid w:val="003C2EBD"/>
    <w:rsid w:val="003D1372"/>
    <w:rsid w:val="004062D4"/>
    <w:rsid w:val="00422B44"/>
    <w:rsid w:val="004313DB"/>
    <w:rsid w:val="0043449C"/>
    <w:rsid w:val="004362C5"/>
    <w:rsid w:val="00442F7D"/>
    <w:rsid w:val="00467C11"/>
    <w:rsid w:val="00476EF3"/>
    <w:rsid w:val="004805F0"/>
    <w:rsid w:val="004B048F"/>
    <w:rsid w:val="004C0D89"/>
    <w:rsid w:val="004D10F7"/>
    <w:rsid w:val="004E45CF"/>
    <w:rsid w:val="004F29BF"/>
    <w:rsid w:val="004F31A4"/>
    <w:rsid w:val="00503796"/>
    <w:rsid w:val="00503ADC"/>
    <w:rsid w:val="0054049B"/>
    <w:rsid w:val="00541731"/>
    <w:rsid w:val="00555EFE"/>
    <w:rsid w:val="00561493"/>
    <w:rsid w:val="00581C88"/>
    <w:rsid w:val="00585642"/>
    <w:rsid w:val="005A6793"/>
    <w:rsid w:val="005C7E44"/>
    <w:rsid w:val="005E0FAF"/>
    <w:rsid w:val="00602CD4"/>
    <w:rsid w:val="0063707C"/>
    <w:rsid w:val="00653F2A"/>
    <w:rsid w:val="00654FFA"/>
    <w:rsid w:val="006647FB"/>
    <w:rsid w:val="00665D92"/>
    <w:rsid w:val="0067242C"/>
    <w:rsid w:val="00685EA6"/>
    <w:rsid w:val="00696752"/>
    <w:rsid w:val="006A3FC3"/>
    <w:rsid w:val="006B0101"/>
    <w:rsid w:val="006B12E1"/>
    <w:rsid w:val="006B28F6"/>
    <w:rsid w:val="006C45B4"/>
    <w:rsid w:val="006D7676"/>
    <w:rsid w:val="006E252F"/>
    <w:rsid w:val="006E34D9"/>
    <w:rsid w:val="006F7A95"/>
    <w:rsid w:val="0073486A"/>
    <w:rsid w:val="007351E5"/>
    <w:rsid w:val="00741AB4"/>
    <w:rsid w:val="00742BEA"/>
    <w:rsid w:val="007453A4"/>
    <w:rsid w:val="00754DE2"/>
    <w:rsid w:val="0075752B"/>
    <w:rsid w:val="00757C8B"/>
    <w:rsid w:val="00760665"/>
    <w:rsid w:val="007640E3"/>
    <w:rsid w:val="00767271"/>
    <w:rsid w:val="00770859"/>
    <w:rsid w:val="007739EB"/>
    <w:rsid w:val="007B6E01"/>
    <w:rsid w:val="007D45F3"/>
    <w:rsid w:val="007E48E4"/>
    <w:rsid w:val="007F20CB"/>
    <w:rsid w:val="00807E2E"/>
    <w:rsid w:val="0083422B"/>
    <w:rsid w:val="00842738"/>
    <w:rsid w:val="00856E4C"/>
    <w:rsid w:val="00864211"/>
    <w:rsid w:val="008659D9"/>
    <w:rsid w:val="008703AC"/>
    <w:rsid w:val="00873A29"/>
    <w:rsid w:val="008822A4"/>
    <w:rsid w:val="00882C58"/>
    <w:rsid w:val="00884986"/>
    <w:rsid w:val="00885F4B"/>
    <w:rsid w:val="0089082C"/>
    <w:rsid w:val="008A2E8B"/>
    <w:rsid w:val="008E7ECB"/>
    <w:rsid w:val="008F4022"/>
    <w:rsid w:val="00902DD7"/>
    <w:rsid w:val="00904B47"/>
    <w:rsid w:val="0091775F"/>
    <w:rsid w:val="00921BF8"/>
    <w:rsid w:val="0095005E"/>
    <w:rsid w:val="0095321D"/>
    <w:rsid w:val="009547D2"/>
    <w:rsid w:val="00964B88"/>
    <w:rsid w:val="00970098"/>
    <w:rsid w:val="0097148E"/>
    <w:rsid w:val="0098076D"/>
    <w:rsid w:val="009B3C7E"/>
    <w:rsid w:val="009B5DF7"/>
    <w:rsid w:val="009C0CDB"/>
    <w:rsid w:val="009D08CB"/>
    <w:rsid w:val="00A17CE7"/>
    <w:rsid w:val="00A4102A"/>
    <w:rsid w:val="00A434CE"/>
    <w:rsid w:val="00A579F4"/>
    <w:rsid w:val="00A65130"/>
    <w:rsid w:val="00A8689B"/>
    <w:rsid w:val="00A87934"/>
    <w:rsid w:val="00A91B75"/>
    <w:rsid w:val="00AB0F28"/>
    <w:rsid w:val="00AF34E9"/>
    <w:rsid w:val="00AF5EB2"/>
    <w:rsid w:val="00B2315E"/>
    <w:rsid w:val="00B30683"/>
    <w:rsid w:val="00B32B56"/>
    <w:rsid w:val="00B32D0B"/>
    <w:rsid w:val="00B34CF2"/>
    <w:rsid w:val="00B465C4"/>
    <w:rsid w:val="00B6453A"/>
    <w:rsid w:val="00B7345D"/>
    <w:rsid w:val="00B82BFF"/>
    <w:rsid w:val="00B87292"/>
    <w:rsid w:val="00B90F76"/>
    <w:rsid w:val="00BB3B48"/>
    <w:rsid w:val="00BB4CFE"/>
    <w:rsid w:val="00BC452C"/>
    <w:rsid w:val="00BC6B99"/>
    <w:rsid w:val="00BE7ACC"/>
    <w:rsid w:val="00BF1B30"/>
    <w:rsid w:val="00BF4717"/>
    <w:rsid w:val="00C149DE"/>
    <w:rsid w:val="00C20B64"/>
    <w:rsid w:val="00C609E1"/>
    <w:rsid w:val="00C711B5"/>
    <w:rsid w:val="00C77BD9"/>
    <w:rsid w:val="00CB2CD5"/>
    <w:rsid w:val="00CB2D40"/>
    <w:rsid w:val="00CC3B32"/>
    <w:rsid w:val="00D24488"/>
    <w:rsid w:val="00D6163F"/>
    <w:rsid w:val="00D7703C"/>
    <w:rsid w:val="00D932B6"/>
    <w:rsid w:val="00DA4DB9"/>
    <w:rsid w:val="00DA7BF9"/>
    <w:rsid w:val="00DB222B"/>
    <w:rsid w:val="00DC17DF"/>
    <w:rsid w:val="00DC784A"/>
    <w:rsid w:val="00DE07DA"/>
    <w:rsid w:val="00DE67BD"/>
    <w:rsid w:val="00DF0814"/>
    <w:rsid w:val="00E04B10"/>
    <w:rsid w:val="00E055D2"/>
    <w:rsid w:val="00E1574B"/>
    <w:rsid w:val="00E37A78"/>
    <w:rsid w:val="00E37F35"/>
    <w:rsid w:val="00E63CB7"/>
    <w:rsid w:val="00E83858"/>
    <w:rsid w:val="00EB52DF"/>
    <w:rsid w:val="00EC75C6"/>
    <w:rsid w:val="00EE7846"/>
    <w:rsid w:val="00F037F5"/>
    <w:rsid w:val="00F04836"/>
    <w:rsid w:val="00F074D4"/>
    <w:rsid w:val="00F145CA"/>
    <w:rsid w:val="00F24292"/>
    <w:rsid w:val="00F36E5F"/>
    <w:rsid w:val="00F616E6"/>
    <w:rsid w:val="00F623EF"/>
    <w:rsid w:val="00F62704"/>
    <w:rsid w:val="00F82A4B"/>
    <w:rsid w:val="00F85941"/>
    <w:rsid w:val="00F90151"/>
    <w:rsid w:val="00FA5B6C"/>
    <w:rsid w:val="00FB41BF"/>
    <w:rsid w:val="00FC280B"/>
    <w:rsid w:val="00FC51DA"/>
    <w:rsid w:val="00FC6FD4"/>
    <w:rsid w:val="00FD0CA5"/>
    <w:rsid w:val="00FD7EFF"/>
    <w:rsid w:val="00FE0905"/>
    <w:rsid w:val="00FE3EFB"/>
    <w:rsid w:val="00FE4E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F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11B5"/>
    <w:pPr>
      <w:ind w:left="720"/>
      <w:contextualSpacing/>
    </w:pPr>
  </w:style>
  <w:style w:type="character" w:customStyle="1" w:styleId="hps">
    <w:name w:val="hps"/>
    <w:basedOn w:val="a0"/>
    <w:rsid w:val="00C20B64"/>
  </w:style>
  <w:style w:type="paragraph" w:styleId="a4">
    <w:name w:val="Balloon Text"/>
    <w:basedOn w:val="a"/>
    <w:link w:val="a5"/>
    <w:uiPriority w:val="99"/>
    <w:semiHidden/>
    <w:unhideWhenUsed/>
    <w:rsid w:val="00E37A7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A78"/>
    <w:rPr>
      <w:rFonts w:ascii="Tahoma" w:hAnsi="Tahoma" w:cs="Tahoma"/>
      <w:sz w:val="16"/>
      <w:szCs w:val="16"/>
    </w:rPr>
  </w:style>
  <w:style w:type="paragraph" w:customStyle="1" w:styleId="a6">
    <w:name w:val="Содержимое таблицы"/>
    <w:basedOn w:val="a"/>
    <w:rsid w:val="00FD7EFF"/>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7">
    <w:name w:val="No Spacing"/>
    <w:uiPriority w:val="1"/>
    <w:qFormat/>
    <w:rsid w:val="00F037F5"/>
    <w:pPr>
      <w:spacing w:after="0" w:line="240" w:lineRule="auto"/>
    </w:pPr>
    <w:rPr>
      <w:rFonts w:ascii="Calibri" w:eastAsia="Times New Roman" w:hAnsi="Calibri" w:cs="Times New Roman"/>
    </w:rPr>
  </w:style>
  <w:style w:type="character" w:customStyle="1" w:styleId="apple-converted-space">
    <w:name w:val="apple-converted-space"/>
    <w:basedOn w:val="a0"/>
    <w:rsid w:val="00696752"/>
  </w:style>
  <w:style w:type="character" w:styleId="a8">
    <w:name w:val="Hyperlink"/>
    <w:basedOn w:val="a0"/>
    <w:uiPriority w:val="99"/>
    <w:semiHidden/>
    <w:unhideWhenUsed/>
    <w:rsid w:val="0025425C"/>
    <w:rPr>
      <w:color w:val="0000FF"/>
      <w:u w:val="single"/>
    </w:rPr>
  </w:style>
  <w:style w:type="table" w:styleId="a9">
    <w:name w:val="Table Grid"/>
    <w:basedOn w:val="a1"/>
    <w:uiPriority w:val="59"/>
    <w:rsid w:val="00173F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rmal (Web)"/>
    <w:basedOn w:val="a"/>
    <w:uiPriority w:val="99"/>
    <w:semiHidden/>
    <w:unhideWhenUsed/>
    <w:rsid w:val="003507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7110747">
      <w:bodyDiv w:val="1"/>
      <w:marLeft w:val="0"/>
      <w:marRight w:val="0"/>
      <w:marTop w:val="0"/>
      <w:marBottom w:val="0"/>
      <w:divBdr>
        <w:top w:val="none" w:sz="0" w:space="0" w:color="auto"/>
        <w:left w:val="none" w:sz="0" w:space="0" w:color="auto"/>
        <w:bottom w:val="none" w:sz="0" w:space="0" w:color="auto"/>
        <w:right w:val="none" w:sz="0" w:space="0" w:color="auto"/>
      </w:divBdr>
    </w:div>
    <w:div w:id="158429757">
      <w:bodyDiv w:val="1"/>
      <w:marLeft w:val="0"/>
      <w:marRight w:val="0"/>
      <w:marTop w:val="0"/>
      <w:marBottom w:val="0"/>
      <w:divBdr>
        <w:top w:val="none" w:sz="0" w:space="0" w:color="auto"/>
        <w:left w:val="none" w:sz="0" w:space="0" w:color="auto"/>
        <w:bottom w:val="none" w:sz="0" w:space="0" w:color="auto"/>
        <w:right w:val="none" w:sz="0" w:space="0" w:color="auto"/>
      </w:divBdr>
    </w:div>
    <w:div w:id="944994075">
      <w:bodyDiv w:val="1"/>
      <w:marLeft w:val="0"/>
      <w:marRight w:val="0"/>
      <w:marTop w:val="0"/>
      <w:marBottom w:val="0"/>
      <w:divBdr>
        <w:top w:val="none" w:sz="0" w:space="0" w:color="auto"/>
        <w:left w:val="none" w:sz="0" w:space="0" w:color="auto"/>
        <w:bottom w:val="none" w:sz="0" w:space="0" w:color="auto"/>
        <w:right w:val="none" w:sz="0" w:space="0" w:color="auto"/>
      </w:divBdr>
    </w:div>
    <w:div w:id="1052115153">
      <w:bodyDiv w:val="1"/>
      <w:marLeft w:val="0"/>
      <w:marRight w:val="0"/>
      <w:marTop w:val="0"/>
      <w:marBottom w:val="0"/>
      <w:divBdr>
        <w:top w:val="none" w:sz="0" w:space="0" w:color="auto"/>
        <w:left w:val="none" w:sz="0" w:space="0" w:color="auto"/>
        <w:bottom w:val="none" w:sz="0" w:space="0" w:color="auto"/>
        <w:right w:val="none" w:sz="0" w:space="0" w:color="auto"/>
      </w:divBdr>
    </w:div>
    <w:div w:id="1146170650">
      <w:bodyDiv w:val="1"/>
      <w:marLeft w:val="0"/>
      <w:marRight w:val="0"/>
      <w:marTop w:val="0"/>
      <w:marBottom w:val="0"/>
      <w:divBdr>
        <w:top w:val="none" w:sz="0" w:space="0" w:color="auto"/>
        <w:left w:val="none" w:sz="0" w:space="0" w:color="auto"/>
        <w:bottom w:val="none" w:sz="0" w:space="0" w:color="auto"/>
        <w:right w:val="none" w:sz="0" w:space="0" w:color="auto"/>
      </w:divBdr>
    </w:div>
    <w:div w:id="1268929846">
      <w:bodyDiv w:val="1"/>
      <w:marLeft w:val="0"/>
      <w:marRight w:val="0"/>
      <w:marTop w:val="0"/>
      <w:marBottom w:val="0"/>
      <w:divBdr>
        <w:top w:val="none" w:sz="0" w:space="0" w:color="auto"/>
        <w:left w:val="none" w:sz="0" w:space="0" w:color="auto"/>
        <w:bottom w:val="none" w:sz="0" w:space="0" w:color="auto"/>
        <w:right w:val="none" w:sz="0" w:space="0" w:color="auto"/>
      </w:divBdr>
    </w:div>
    <w:div w:id="1865098491">
      <w:bodyDiv w:val="1"/>
      <w:marLeft w:val="0"/>
      <w:marRight w:val="0"/>
      <w:marTop w:val="0"/>
      <w:marBottom w:val="0"/>
      <w:divBdr>
        <w:top w:val="none" w:sz="0" w:space="0" w:color="auto"/>
        <w:left w:val="none" w:sz="0" w:space="0" w:color="auto"/>
        <w:bottom w:val="none" w:sz="0" w:space="0" w:color="auto"/>
        <w:right w:val="none" w:sz="0" w:space="0" w:color="auto"/>
      </w:divBdr>
    </w:div>
    <w:div w:id="191989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D468E-4EC7-4966-8A35-1F0185EC7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1</Pages>
  <Words>1570</Words>
  <Characters>8953</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Лёня</dc:creator>
  <cp:lastModifiedBy>user</cp:lastModifiedBy>
  <cp:revision>58</cp:revision>
  <cp:lastPrinted>2018-11-15T20:09:00Z</cp:lastPrinted>
  <dcterms:created xsi:type="dcterms:W3CDTF">2015-01-13T16:02:00Z</dcterms:created>
  <dcterms:modified xsi:type="dcterms:W3CDTF">2021-12-19T17:19:00Z</dcterms:modified>
</cp:coreProperties>
</file>